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4E18E2E" w14:textId="2FD020B6" w:rsidR="00BE4C08" w:rsidRPr="00BE4C08" w:rsidRDefault="00BE4C08" w:rsidP="00925ABD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b/>
          <w:sz w:val="20"/>
          <w:szCs w:val="20"/>
          <w:lang w:eastAsia="en-US"/>
        </w:rPr>
        <w:t>Załącznik nr 2b do SWZ</w:t>
      </w:r>
    </w:p>
    <w:p w14:paraId="6C186123" w14:textId="77777777" w:rsidR="00BE4C08" w:rsidRPr="00BE4C08" w:rsidRDefault="00BE4C08" w:rsidP="00BE4C08">
      <w:pPr>
        <w:jc w:val="both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b/>
          <w:sz w:val="20"/>
          <w:szCs w:val="20"/>
          <w:lang w:eastAsia="en-US"/>
        </w:rPr>
        <w:tab/>
      </w:r>
      <w:r w:rsidRPr="00BE4C08">
        <w:rPr>
          <w:rFonts w:asciiTheme="majorHAnsi" w:eastAsia="Calibri" w:hAnsiTheme="majorHAnsi" w:cs="Arial"/>
          <w:b/>
          <w:sz w:val="20"/>
          <w:szCs w:val="20"/>
          <w:lang w:eastAsia="en-US"/>
        </w:rPr>
        <w:tab/>
      </w:r>
      <w:r w:rsidRPr="00BE4C08">
        <w:rPr>
          <w:rFonts w:asciiTheme="majorHAnsi" w:eastAsia="Calibri" w:hAnsiTheme="majorHAnsi" w:cs="Arial"/>
          <w:b/>
          <w:sz w:val="20"/>
          <w:szCs w:val="20"/>
          <w:lang w:eastAsia="en-US"/>
        </w:rPr>
        <w:tab/>
      </w:r>
      <w:r w:rsidRPr="00BE4C08">
        <w:rPr>
          <w:rFonts w:asciiTheme="majorHAnsi" w:eastAsia="Calibri" w:hAnsiTheme="majorHAnsi" w:cs="Arial"/>
          <w:b/>
          <w:sz w:val="20"/>
          <w:szCs w:val="20"/>
          <w:lang w:eastAsia="en-US"/>
        </w:rPr>
        <w:tab/>
      </w:r>
    </w:p>
    <w:p w14:paraId="7E53612A" w14:textId="77777777" w:rsidR="00BE4C08" w:rsidRPr="00BE4C08" w:rsidRDefault="00BE4C08" w:rsidP="00BE4C08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b/>
          <w:bCs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b/>
          <w:bCs/>
          <w:sz w:val="20"/>
          <w:szCs w:val="20"/>
          <w:lang w:eastAsia="en-US"/>
        </w:rPr>
        <w:t>Zamawiający:</w:t>
      </w:r>
    </w:p>
    <w:p w14:paraId="5FC3865C" w14:textId="77777777" w:rsidR="00BE4C08" w:rsidRPr="00BE4C08" w:rsidRDefault="00BE4C08" w:rsidP="00BE4C08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bCs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bCs/>
          <w:sz w:val="20"/>
          <w:szCs w:val="20"/>
          <w:lang w:eastAsia="en-US"/>
        </w:rPr>
        <w:t>Gmina Gozdowo</w:t>
      </w:r>
    </w:p>
    <w:p w14:paraId="6B066C3C" w14:textId="77777777" w:rsidR="00BE4C08" w:rsidRPr="00BE4C08" w:rsidRDefault="00BE4C08" w:rsidP="00BE4C08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bCs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bCs/>
          <w:sz w:val="20"/>
          <w:szCs w:val="20"/>
          <w:lang w:eastAsia="en-US"/>
        </w:rPr>
        <w:t>ul. Krystyna Gozdawy 19</w:t>
      </w:r>
    </w:p>
    <w:p w14:paraId="70731A74" w14:textId="77777777" w:rsidR="00BE4C08" w:rsidRPr="00BE4C08" w:rsidRDefault="00BE4C08" w:rsidP="00BE4C08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bCs/>
          <w:sz w:val="20"/>
          <w:szCs w:val="20"/>
          <w:lang w:eastAsia="en-US"/>
        </w:rPr>
        <w:t>09-213 Gozdowo</w:t>
      </w:r>
    </w:p>
    <w:p w14:paraId="0ACABA45" w14:textId="77777777" w:rsidR="00BE4C08" w:rsidRPr="00BE4C08" w:rsidRDefault="00BE4C08" w:rsidP="00BE4C08">
      <w:pPr>
        <w:rPr>
          <w:rFonts w:ascii="Cambria" w:eastAsia="Calibri" w:hAnsi="Cambria" w:cs="Arial"/>
          <w:b/>
          <w:sz w:val="20"/>
          <w:szCs w:val="20"/>
          <w:lang w:eastAsia="en-US"/>
        </w:rPr>
      </w:pPr>
      <w:r w:rsidRPr="00BE4C08">
        <w:rPr>
          <w:rFonts w:ascii="Cambria" w:eastAsia="Calibri" w:hAnsi="Cambria" w:cs="Arial"/>
          <w:b/>
          <w:sz w:val="20"/>
          <w:szCs w:val="20"/>
          <w:lang w:eastAsia="en-US"/>
        </w:rPr>
        <w:t xml:space="preserve">Wykonawca/Wykonawcy wspólnie </w:t>
      </w:r>
    </w:p>
    <w:p w14:paraId="1E58B2B9" w14:textId="77777777" w:rsidR="00BE4C08" w:rsidRPr="00BE4C08" w:rsidRDefault="00BE4C08" w:rsidP="00BE4C08">
      <w:pPr>
        <w:rPr>
          <w:rFonts w:ascii="Cambria" w:eastAsia="Calibri" w:hAnsi="Cambria" w:cs="Arial"/>
          <w:b/>
          <w:sz w:val="20"/>
          <w:szCs w:val="20"/>
          <w:lang w:eastAsia="en-US"/>
        </w:rPr>
      </w:pPr>
      <w:r w:rsidRPr="00BE4C08">
        <w:rPr>
          <w:rFonts w:ascii="Cambria" w:eastAsia="Calibri" w:hAnsi="Cambria" w:cs="Arial"/>
          <w:b/>
          <w:sz w:val="20"/>
          <w:szCs w:val="20"/>
          <w:lang w:eastAsia="en-US"/>
        </w:rPr>
        <w:t>ubiegający się o udzielenie zamówienia/</w:t>
      </w:r>
    </w:p>
    <w:p w14:paraId="4BCD2BE3" w14:textId="77777777" w:rsidR="00BE4C08" w:rsidRPr="00BE4C08" w:rsidRDefault="00BE4C08" w:rsidP="00BE4C08">
      <w:pPr>
        <w:rPr>
          <w:rFonts w:ascii="Cambria" w:eastAsia="Calibri" w:hAnsi="Cambria" w:cs="Arial"/>
          <w:b/>
          <w:sz w:val="20"/>
          <w:szCs w:val="20"/>
          <w:lang w:eastAsia="en-US"/>
        </w:rPr>
      </w:pPr>
      <w:r w:rsidRPr="00BE4C08">
        <w:rPr>
          <w:rFonts w:ascii="Cambria" w:eastAsia="Calibri" w:hAnsi="Cambria" w:cs="Arial"/>
          <w:b/>
          <w:sz w:val="20"/>
          <w:szCs w:val="20"/>
          <w:lang w:eastAsia="en-US"/>
        </w:rPr>
        <w:t>Podwykonawca*</w:t>
      </w:r>
    </w:p>
    <w:p w14:paraId="191984A6" w14:textId="77777777" w:rsidR="00BE4C08" w:rsidRPr="00BE4C08" w:rsidRDefault="00BE4C08" w:rsidP="00BE4C08">
      <w:pPr>
        <w:tabs>
          <w:tab w:val="center" w:pos="4536"/>
          <w:tab w:val="right" w:pos="9072"/>
        </w:tabs>
        <w:rPr>
          <w:rFonts w:asciiTheme="majorHAnsi" w:eastAsia="Calibri" w:hAnsiTheme="majorHAnsi" w:cs="Arial"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>*niepotrzebne skreślić</w:t>
      </w:r>
    </w:p>
    <w:p w14:paraId="03029E56" w14:textId="77777777" w:rsidR="00BE4C08" w:rsidRPr="00BE4C08" w:rsidRDefault="00BE4C08" w:rsidP="00BE4C08">
      <w:pPr>
        <w:spacing w:line="21" w:lineRule="atLeast"/>
        <w:ind w:right="5954"/>
        <w:rPr>
          <w:rFonts w:ascii="Cambria" w:eastAsia="Calibri" w:hAnsi="Cambria" w:cs="Arial"/>
          <w:sz w:val="20"/>
          <w:szCs w:val="20"/>
          <w:lang w:eastAsia="en-US"/>
        </w:rPr>
      </w:pPr>
      <w:r w:rsidRPr="00BE4C08">
        <w:rPr>
          <w:rFonts w:ascii="Cambria" w:eastAsia="Calibri" w:hAnsi="Cambria" w:cs="Arial"/>
          <w:sz w:val="20"/>
          <w:szCs w:val="20"/>
          <w:lang w:eastAsia="en-US"/>
        </w:rPr>
        <w:t>…………………………………………………………………………………………………………</w:t>
      </w:r>
    </w:p>
    <w:p w14:paraId="16810E67" w14:textId="77777777" w:rsidR="00BE4C08" w:rsidRPr="00BE4C08" w:rsidRDefault="00BE4C08" w:rsidP="00BE4C08">
      <w:pPr>
        <w:spacing w:line="21" w:lineRule="atLeast"/>
        <w:ind w:right="5954"/>
        <w:jc w:val="center"/>
        <w:rPr>
          <w:rFonts w:ascii="Cambria" w:eastAsia="Calibri" w:hAnsi="Cambria" w:cs="Arial"/>
          <w:i/>
          <w:sz w:val="16"/>
          <w:szCs w:val="16"/>
          <w:lang w:eastAsia="en-US"/>
        </w:rPr>
      </w:pPr>
      <w:r w:rsidRPr="00BE4C08">
        <w:rPr>
          <w:rFonts w:ascii="Cambria" w:eastAsia="Calibri" w:hAnsi="Cambria" w:cs="Arial"/>
          <w:i/>
          <w:sz w:val="16"/>
          <w:szCs w:val="16"/>
          <w:lang w:eastAsia="en-US"/>
        </w:rPr>
        <w:t>(pełna nazwa/firma, adres, w zależności od podmiotu: NIP/PESEL, KRS/CEiDG)</w:t>
      </w:r>
    </w:p>
    <w:p w14:paraId="701251FF" w14:textId="77777777" w:rsidR="00BE4C08" w:rsidRPr="00BE4C08" w:rsidRDefault="00BE4C08" w:rsidP="00BE4C08">
      <w:pPr>
        <w:spacing w:line="21" w:lineRule="atLeast"/>
        <w:rPr>
          <w:rFonts w:ascii="Cambria" w:eastAsia="Calibri" w:hAnsi="Cambria" w:cs="Arial"/>
          <w:sz w:val="20"/>
          <w:szCs w:val="20"/>
          <w:u w:val="single"/>
          <w:lang w:eastAsia="en-US"/>
        </w:rPr>
      </w:pPr>
    </w:p>
    <w:p w14:paraId="09E0868C" w14:textId="77777777" w:rsidR="00BE4C08" w:rsidRPr="00BE4C08" w:rsidRDefault="00BE4C08" w:rsidP="00BE4C08">
      <w:pPr>
        <w:spacing w:line="21" w:lineRule="atLeast"/>
        <w:rPr>
          <w:rFonts w:ascii="Cambria" w:eastAsia="Calibri" w:hAnsi="Cambria" w:cs="Arial"/>
          <w:sz w:val="20"/>
          <w:szCs w:val="20"/>
          <w:u w:val="single"/>
          <w:lang w:eastAsia="en-US"/>
        </w:rPr>
      </w:pPr>
      <w:r w:rsidRPr="00BE4C08">
        <w:rPr>
          <w:rFonts w:ascii="Cambria" w:eastAsia="Calibri" w:hAnsi="Cambria" w:cs="Arial"/>
          <w:sz w:val="20"/>
          <w:szCs w:val="20"/>
          <w:u w:val="single"/>
          <w:lang w:eastAsia="en-US"/>
        </w:rPr>
        <w:t>reprezentowany przez:</w:t>
      </w:r>
    </w:p>
    <w:p w14:paraId="05965359" w14:textId="77777777" w:rsidR="00BE4C08" w:rsidRPr="00BE4C08" w:rsidRDefault="00BE4C08" w:rsidP="00BE4C08">
      <w:pPr>
        <w:spacing w:line="21" w:lineRule="atLeast"/>
        <w:ind w:right="5954"/>
        <w:rPr>
          <w:rFonts w:ascii="Cambria" w:eastAsia="Calibri" w:hAnsi="Cambria" w:cs="Arial"/>
          <w:sz w:val="20"/>
          <w:szCs w:val="20"/>
          <w:lang w:eastAsia="en-US"/>
        </w:rPr>
      </w:pPr>
      <w:r w:rsidRPr="00BE4C08">
        <w:rPr>
          <w:rFonts w:ascii="Cambria" w:eastAsia="Calibri" w:hAnsi="Cambria" w:cs="Arial"/>
          <w:sz w:val="20"/>
          <w:szCs w:val="20"/>
          <w:lang w:eastAsia="en-US"/>
        </w:rPr>
        <w:t>……………………………………………………………………………………………..................</w:t>
      </w:r>
    </w:p>
    <w:p w14:paraId="7308306E" w14:textId="77777777" w:rsidR="00BE4C08" w:rsidRPr="00BE4C08" w:rsidRDefault="00BE4C08" w:rsidP="00BE4C08">
      <w:pPr>
        <w:spacing w:line="21" w:lineRule="atLeast"/>
        <w:ind w:right="5954"/>
        <w:jc w:val="center"/>
        <w:rPr>
          <w:rFonts w:ascii="Cambria" w:eastAsia="Calibri" w:hAnsi="Cambria" w:cs="Arial"/>
          <w:i/>
          <w:sz w:val="16"/>
          <w:szCs w:val="16"/>
          <w:lang w:eastAsia="en-US"/>
        </w:rPr>
      </w:pPr>
      <w:r w:rsidRPr="00BE4C08">
        <w:rPr>
          <w:rFonts w:ascii="Cambria" w:eastAsia="Calibri" w:hAnsi="Cambria" w:cs="Arial"/>
          <w:i/>
          <w:sz w:val="16"/>
          <w:szCs w:val="16"/>
          <w:lang w:eastAsia="en-US"/>
        </w:rPr>
        <w:t>(imię, nazwisko, stanowisko/podstawa do  reprezentacji)</w:t>
      </w:r>
    </w:p>
    <w:p w14:paraId="015CA107" w14:textId="394843BD" w:rsidR="00BE4C08" w:rsidRPr="00BE4C08" w:rsidRDefault="00BE4C08" w:rsidP="00BE4C08">
      <w:pPr>
        <w:spacing w:line="276" w:lineRule="auto"/>
        <w:jc w:val="both"/>
        <w:rPr>
          <w:rFonts w:ascii="Cambria" w:hAnsi="Cambria" w:cs="Arial"/>
          <w:snapToGrid w:val="0"/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212"/>
      </w:tblGrid>
      <w:tr w:rsidR="00BE4C08" w:rsidRPr="00BE4C08" w14:paraId="7FC3DF44" w14:textId="77777777" w:rsidTr="00067CBA">
        <w:trPr>
          <w:trHeight w:val="1191"/>
        </w:trPr>
        <w:tc>
          <w:tcPr>
            <w:tcW w:w="9212" w:type="dxa"/>
            <w:shd w:val="clear" w:color="auto" w:fill="D9D9D9" w:themeFill="background1" w:themeFillShade="D9"/>
          </w:tcPr>
          <w:p w14:paraId="599A3680" w14:textId="77777777" w:rsidR="00BE4C08" w:rsidRPr="00BE4C08" w:rsidRDefault="00BE4C08" w:rsidP="00BE4C08">
            <w:pPr>
              <w:spacing w:line="276" w:lineRule="auto"/>
              <w:jc w:val="center"/>
              <w:rPr>
                <w:rFonts w:ascii="Cambria" w:hAnsi="Cambria" w:cs="Arial"/>
                <w:b/>
                <w:snapToGrid w:val="0"/>
                <w:sz w:val="28"/>
                <w:szCs w:val="28"/>
              </w:rPr>
            </w:pPr>
            <w:r w:rsidRPr="00BE4C08">
              <w:rPr>
                <w:rFonts w:ascii="Cambria" w:hAnsi="Cambria" w:cs="Arial"/>
                <w:b/>
                <w:snapToGrid w:val="0"/>
                <w:sz w:val="28"/>
                <w:szCs w:val="28"/>
              </w:rPr>
              <w:t xml:space="preserve">OŚWIADCZENIE </w:t>
            </w:r>
          </w:p>
          <w:p w14:paraId="0C29A5BF" w14:textId="77777777" w:rsidR="00BE4C08" w:rsidRPr="00BE4C08" w:rsidRDefault="00BE4C08" w:rsidP="00BE4C08">
            <w:pPr>
              <w:spacing w:line="276" w:lineRule="auto"/>
              <w:jc w:val="center"/>
              <w:rPr>
                <w:rFonts w:ascii="Cambria" w:hAnsi="Cambria" w:cs="Arial"/>
                <w:b/>
                <w:snapToGrid w:val="0"/>
                <w:sz w:val="28"/>
                <w:szCs w:val="28"/>
              </w:rPr>
            </w:pPr>
            <w:r w:rsidRPr="00BE4C08">
              <w:rPr>
                <w:rFonts w:ascii="Cambria" w:hAnsi="Cambria" w:cs="Arial"/>
                <w:b/>
                <w:snapToGrid w:val="0"/>
                <w:sz w:val="28"/>
                <w:szCs w:val="28"/>
              </w:rPr>
              <w:t>składane na podstawie art. 125 ust. 1 ustawy Pzp dotyczące</w:t>
            </w:r>
          </w:p>
          <w:p w14:paraId="34C835C7" w14:textId="77777777" w:rsidR="00BE4C08" w:rsidRPr="00BE4C08" w:rsidRDefault="00BE4C08" w:rsidP="00BE4C08">
            <w:pPr>
              <w:spacing w:line="276" w:lineRule="auto"/>
              <w:jc w:val="center"/>
              <w:rPr>
                <w:rFonts w:ascii="Cambria" w:hAnsi="Cambria" w:cs="Arial"/>
                <w:snapToGrid w:val="0"/>
                <w:sz w:val="20"/>
                <w:szCs w:val="20"/>
              </w:rPr>
            </w:pPr>
            <w:r w:rsidRPr="00BE4C08">
              <w:rPr>
                <w:rFonts w:ascii="Cambria" w:hAnsi="Cambria" w:cs="Arial"/>
                <w:b/>
                <w:snapToGrid w:val="0"/>
                <w:sz w:val="28"/>
                <w:szCs w:val="28"/>
              </w:rPr>
              <w:t xml:space="preserve">PODSTAW DO WYKLUCZENIA </w:t>
            </w:r>
          </w:p>
        </w:tc>
      </w:tr>
    </w:tbl>
    <w:p w14:paraId="18593AF4" w14:textId="77777777" w:rsidR="00BE4C08" w:rsidRPr="00BE4C08" w:rsidRDefault="00BE4C08" w:rsidP="00BE4C08">
      <w:pPr>
        <w:spacing w:line="276" w:lineRule="auto"/>
        <w:jc w:val="both"/>
        <w:rPr>
          <w:rFonts w:ascii="Cambria" w:hAnsi="Cambria" w:cs="Arial"/>
          <w:snapToGrid w:val="0"/>
          <w:sz w:val="20"/>
          <w:szCs w:val="20"/>
        </w:rPr>
      </w:pPr>
    </w:p>
    <w:p w14:paraId="323750DF" w14:textId="3D79F267" w:rsidR="00BE4C08" w:rsidRPr="00BE4C08" w:rsidRDefault="00BE4C08" w:rsidP="00BE4C08">
      <w:pPr>
        <w:spacing w:line="252" w:lineRule="auto"/>
        <w:jc w:val="both"/>
        <w:rPr>
          <w:rFonts w:ascii="Cambria" w:hAnsi="Cambria" w:cs="Arial"/>
          <w:snapToGrid w:val="0"/>
          <w:sz w:val="20"/>
          <w:szCs w:val="20"/>
        </w:rPr>
      </w:pPr>
      <w:r w:rsidRPr="00BE4C08">
        <w:rPr>
          <w:rFonts w:ascii="Cambria" w:hAnsi="Cambria" w:cs="Arial"/>
          <w:snapToGrid w:val="0"/>
          <w:sz w:val="20"/>
          <w:szCs w:val="20"/>
        </w:rPr>
        <w:t>W nawiązaniu do postępowania o udzielenie zamówienia publicznego prowadzonym w trybie podstawowym na podstawie art. 275 pkt 1 ustawy z dnia 11 września 2019 r. - Prawo Zamówień Pub</w:t>
      </w:r>
      <w:r w:rsidR="00622B7B">
        <w:rPr>
          <w:rFonts w:ascii="Cambria" w:hAnsi="Cambria" w:cs="Arial"/>
          <w:snapToGrid w:val="0"/>
          <w:sz w:val="20"/>
          <w:szCs w:val="20"/>
        </w:rPr>
        <w:t>licznych ( Dz. U. z 2024 r, poz. 1320</w:t>
      </w:r>
      <w:r w:rsidR="008E766A">
        <w:rPr>
          <w:rFonts w:ascii="Cambria" w:hAnsi="Cambria" w:cs="Arial"/>
          <w:snapToGrid w:val="0"/>
          <w:sz w:val="20"/>
          <w:szCs w:val="20"/>
        </w:rPr>
        <w:t xml:space="preserve"> z późn. zm.</w:t>
      </w:r>
      <w:r w:rsidRPr="00BE4C08">
        <w:rPr>
          <w:rFonts w:ascii="Cambria" w:hAnsi="Cambria" w:cs="Arial"/>
          <w:snapToGrid w:val="0"/>
          <w:sz w:val="20"/>
          <w:szCs w:val="20"/>
        </w:rPr>
        <w:t>), na zadanie pod nazwą:</w:t>
      </w:r>
    </w:p>
    <w:p w14:paraId="0F2657A0" w14:textId="77777777" w:rsidR="00BE4C08" w:rsidRPr="005B5052" w:rsidRDefault="00BE4C08" w:rsidP="00BE4C08">
      <w:pPr>
        <w:spacing w:line="276" w:lineRule="auto"/>
        <w:jc w:val="both"/>
        <w:rPr>
          <w:rFonts w:ascii="Cambria" w:hAnsi="Cambria" w:cs="Arial"/>
          <w:snapToGrid w:val="0"/>
          <w:sz w:val="16"/>
          <w:szCs w:val="16"/>
        </w:rPr>
      </w:pPr>
    </w:p>
    <w:p w14:paraId="7D11E1A1" w14:textId="4D5EC4D7" w:rsidR="00622B7B" w:rsidRDefault="00D633F8" w:rsidP="00622B7B">
      <w:pPr>
        <w:spacing w:line="276" w:lineRule="auto"/>
        <w:jc w:val="center"/>
        <w:rPr>
          <w:rFonts w:ascii="Cambria" w:eastAsia="Calibri" w:hAnsi="Cambria" w:cs="Arial"/>
          <w:b/>
          <w:bCs/>
          <w:sz w:val="26"/>
          <w:szCs w:val="26"/>
          <w:lang w:eastAsia="en-US"/>
        </w:rPr>
      </w:pPr>
      <w:r w:rsidRPr="00D633F8">
        <w:rPr>
          <w:rFonts w:ascii="Cambria" w:eastAsia="Calibri" w:hAnsi="Cambria" w:cs="Arial"/>
          <w:b/>
          <w:bCs/>
          <w:sz w:val="26"/>
          <w:szCs w:val="26"/>
          <w:lang w:eastAsia="en-US"/>
        </w:rPr>
        <w:t>Przebudowa dróg gminnych nr 370115W i 370133W w miejscowości Kolczyn</w:t>
      </w:r>
    </w:p>
    <w:p w14:paraId="3560AB03" w14:textId="77777777" w:rsidR="00622B7B" w:rsidRPr="005B5052" w:rsidRDefault="00622B7B" w:rsidP="00622B7B">
      <w:pPr>
        <w:spacing w:line="276" w:lineRule="auto"/>
        <w:jc w:val="center"/>
        <w:rPr>
          <w:rFonts w:ascii="Cambria" w:eastAsia="Calibri" w:hAnsi="Cambria" w:cs="Arial"/>
          <w:b/>
          <w:bCs/>
          <w:sz w:val="16"/>
          <w:szCs w:val="16"/>
          <w:lang w:eastAsia="en-US"/>
        </w:rPr>
      </w:pPr>
    </w:p>
    <w:p w14:paraId="071C465E" w14:textId="7965ED1E" w:rsidR="00BE4C08" w:rsidRDefault="00BE4C08" w:rsidP="00BE4C08">
      <w:pPr>
        <w:spacing w:line="276" w:lineRule="auto"/>
        <w:jc w:val="both"/>
        <w:rPr>
          <w:rFonts w:ascii="Cambria" w:hAnsi="Cambria" w:cs="Arial"/>
          <w:snapToGrid w:val="0"/>
          <w:sz w:val="20"/>
          <w:szCs w:val="20"/>
        </w:rPr>
      </w:pPr>
      <w:r w:rsidRPr="00BE4C08">
        <w:rPr>
          <w:rFonts w:ascii="Cambria" w:hAnsi="Cambria" w:cs="Arial"/>
          <w:snapToGrid w:val="0"/>
          <w:sz w:val="20"/>
          <w:szCs w:val="20"/>
        </w:rPr>
        <w:t>Oświadczam co następuje:</w:t>
      </w:r>
    </w:p>
    <w:p w14:paraId="56469F38" w14:textId="77777777" w:rsidR="00622B7B" w:rsidRPr="005B5052" w:rsidRDefault="00622B7B" w:rsidP="00BE4C08">
      <w:pPr>
        <w:spacing w:line="276" w:lineRule="auto"/>
        <w:jc w:val="both"/>
        <w:rPr>
          <w:rFonts w:ascii="Cambria" w:hAnsi="Cambria" w:cs="Arial"/>
          <w:snapToGrid w:val="0"/>
          <w:sz w:val="16"/>
          <w:szCs w:val="16"/>
        </w:rPr>
      </w:pPr>
    </w:p>
    <w:p w14:paraId="62C4373F" w14:textId="77777777" w:rsidR="00BE4C08" w:rsidRPr="00BE4C08" w:rsidRDefault="00BE4C08" w:rsidP="00BE4C08">
      <w:pPr>
        <w:shd w:val="clear" w:color="auto" w:fill="BFBFBF"/>
        <w:spacing w:line="21" w:lineRule="atLeast"/>
        <w:jc w:val="both"/>
        <w:rPr>
          <w:rFonts w:asciiTheme="majorHAnsi" w:eastAsia="Calibri" w:hAnsiTheme="majorHAnsi" w:cs="Arial"/>
          <w:b/>
          <w:color w:val="000000"/>
          <w:sz w:val="21"/>
          <w:szCs w:val="21"/>
          <w:lang w:eastAsia="en-US"/>
        </w:rPr>
      </w:pPr>
      <w:r w:rsidRPr="00BE4C08">
        <w:rPr>
          <w:rFonts w:asciiTheme="majorHAnsi" w:eastAsia="Calibri" w:hAnsiTheme="majorHAnsi" w:cs="Arial"/>
          <w:b/>
          <w:sz w:val="21"/>
          <w:szCs w:val="21"/>
          <w:lang w:eastAsia="en-US"/>
        </w:rPr>
        <w:t xml:space="preserve">INFORMACJA DOTYCZĄCA WYKONAWCY / WYKONAWCY WSPÓLNIE UBIEGAJĄCY SIĘ </w:t>
      </w:r>
      <w:r w:rsidRPr="00BE4C08">
        <w:rPr>
          <w:rFonts w:asciiTheme="majorHAnsi" w:eastAsia="Calibri" w:hAnsiTheme="majorHAnsi" w:cs="Arial"/>
          <w:b/>
          <w:sz w:val="21"/>
          <w:szCs w:val="21"/>
          <w:lang w:eastAsia="en-US"/>
        </w:rPr>
        <w:br/>
        <w:t>O UDZIELENIE ZAMÓWIENIA / PODWYKONAWCY:</w:t>
      </w:r>
    </w:p>
    <w:p w14:paraId="1C886772" w14:textId="77777777" w:rsidR="00BE4C08" w:rsidRPr="005B5052" w:rsidRDefault="00BE4C08" w:rsidP="00BE4C08">
      <w:pPr>
        <w:spacing w:line="21" w:lineRule="atLeast"/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</w:p>
    <w:p w14:paraId="37F5480C" w14:textId="77777777" w:rsidR="00BE4C08" w:rsidRPr="00BE4C08" w:rsidRDefault="00BE4C08" w:rsidP="00BE4C08">
      <w:pPr>
        <w:spacing w:line="21" w:lineRule="atLeast"/>
        <w:jc w:val="both"/>
        <w:rPr>
          <w:rFonts w:asciiTheme="majorHAnsi" w:eastAsia="Calibri" w:hAnsiTheme="majorHAnsi" w:cs="Arial"/>
          <w:color w:val="000000"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 xml:space="preserve">Ja niżej podpisany reprezentujący firmę, której nazwa jest wskazana w pieczęci nagłówkowej, jako upoważniony na piśmie lub wpisany w odpowiednich dokumentach rejestrowych, w imieniu reprezentowanej przeze mnie firmy </w:t>
      </w:r>
      <w:r w:rsidRPr="00BE4C08">
        <w:rPr>
          <w:rFonts w:asciiTheme="majorHAnsi" w:eastAsia="Calibri" w:hAnsiTheme="majorHAnsi" w:cs="Arial"/>
          <w:b/>
          <w:sz w:val="20"/>
          <w:szCs w:val="20"/>
          <w:u w:val="single"/>
          <w:lang w:eastAsia="en-US"/>
        </w:rPr>
        <w:t>oświadczam</w:t>
      </w: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>, że:</w:t>
      </w:r>
    </w:p>
    <w:p w14:paraId="57D9C0B6" w14:textId="77777777" w:rsidR="00BE4C08" w:rsidRPr="00BE4C08" w:rsidRDefault="00BE4C08" w:rsidP="00622B7B">
      <w:pPr>
        <w:numPr>
          <w:ilvl w:val="2"/>
          <w:numId w:val="45"/>
        </w:numPr>
        <w:tabs>
          <w:tab w:val="num" w:pos="567"/>
        </w:tabs>
        <w:autoSpaceDE w:val="0"/>
        <w:autoSpaceDN w:val="0"/>
        <w:adjustRightInd w:val="0"/>
        <w:spacing w:before="120" w:line="21" w:lineRule="atLeast"/>
        <w:ind w:left="568" w:hanging="284"/>
        <w:jc w:val="both"/>
        <w:rPr>
          <w:rFonts w:asciiTheme="majorHAnsi" w:hAnsiTheme="majorHAnsi" w:cs="Arial"/>
          <w:color w:val="000000"/>
          <w:sz w:val="20"/>
          <w:szCs w:val="20"/>
        </w:rPr>
      </w:pPr>
      <w:r w:rsidRPr="00BE4C08">
        <w:rPr>
          <w:rFonts w:asciiTheme="majorHAnsi" w:hAnsiTheme="majorHAnsi" w:cs="Arial"/>
          <w:color w:val="000000"/>
          <w:sz w:val="20"/>
          <w:szCs w:val="20"/>
        </w:rPr>
        <w:t>Nie podlegam wykluczeniu z postępowania na podstawie art. 108 ust. 1 ustawy Pzp.</w:t>
      </w:r>
    </w:p>
    <w:p w14:paraId="5D2E78DB" w14:textId="77777777" w:rsidR="000537D3" w:rsidRDefault="00BE4C08" w:rsidP="000537D3">
      <w:pPr>
        <w:numPr>
          <w:ilvl w:val="2"/>
          <w:numId w:val="45"/>
        </w:numPr>
        <w:tabs>
          <w:tab w:val="num" w:pos="567"/>
        </w:tabs>
        <w:autoSpaceDE w:val="0"/>
        <w:autoSpaceDN w:val="0"/>
        <w:adjustRightInd w:val="0"/>
        <w:spacing w:before="120" w:line="21" w:lineRule="atLeast"/>
        <w:ind w:left="568" w:hanging="284"/>
        <w:jc w:val="both"/>
        <w:rPr>
          <w:rFonts w:asciiTheme="majorHAnsi" w:hAnsiTheme="majorHAnsi" w:cs="Arial"/>
          <w:color w:val="000000"/>
          <w:sz w:val="20"/>
          <w:szCs w:val="20"/>
        </w:rPr>
      </w:pPr>
      <w:r w:rsidRPr="00BE4C08">
        <w:rPr>
          <w:rFonts w:asciiTheme="majorHAnsi" w:hAnsiTheme="majorHAnsi" w:cs="Arial"/>
          <w:color w:val="000000"/>
          <w:sz w:val="20"/>
          <w:szCs w:val="20"/>
        </w:rPr>
        <w:t xml:space="preserve">Oświadczam, że zachodzą w stosunku do mnie podstawy wykluczenia z postępowania na podstawie art. ………………………………………………….. ustawy Pzp </w:t>
      </w:r>
      <w:r w:rsidRPr="00BE4C08">
        <w:rPr>
          <w:rFonts w:asciiTheme="majorHAnsi" w:hAnsiTheme="majorHAnsi" w:cs="Arial"/>
          <w:i/>
          <w:iCs/>
          <w:color w:val="000000"/>
          <w:sz w:val="20"/>
          <w:szCs w:val="20"/>
        </w:rPr>
        <w:t xml:space="preserve">(podać mającą zastosowanie podstawę wykluczenia spośród wymienionych w art. 108 ustawy Pzp). </w:t>
      </w:r>
      <w:r w:rsidRPr="00BE4C08">
        <w:rPr>
          <w:rFonts w:asciiTheme="majorHAnsi" w:hAnsiTheme="majorHAnsi" w:cs="Arial"/>
          <w:color w:val="000000"/>
          <w:sz w:val="20"/>
          <w:szCs w:val="20"/>
        </w:rPr>
        <w:t>Jednocześnie oświadczam, że w związku z ww. okolicznością, na podstawie art. 110 ust. 2 ustawy Pzp podjąłem następujące środki naprawcze:</w:t>
      </w:r>
      <w:r w:rsidR="00AE108D">
        <w:rPr>
          <w:rFonts w:asciiTheme="majorHAnsi" w:hAnsiTheme="majorHAnsi" w:cs="Arial"/>
          <w:color w:val="000000"/>
          <w:sz w:val="20"/>
          <w:szCs w:val="20"/>
        </w:rPr>
        <w:t xml:space="preserve"> </w:t>
      </w:r>
    </w:p>
    <w:p w14:paraId="57C2E37A" w14:textId="388B9060" w:rsidR="00BE4C08" w:rsidRPr="000537D3" w:rsidRDefault="00BE4C08" w:rsidP="000537D3">
      <w:pPr>
        <w:tabs>
          <w:tab w:val="num" w:pos="850"/>
        </w:tabs>
        <w:autoSpaceDE w:val="0"/>
        <w:autoSpaceDN w:val="0"/>
        <w:adjustRightInd w:val="0"/>
        <w:spacing w:before="120" w:line="21" w:lineRule="atLeast"/>
        <w:ind w:left="568"/>
        <w:jc w:val="both"/>
        <w:rPr>
          <w:rFonts w:asciiTheme="majorHAnsi" w:hAnsiTheme="majorHAnsi" w:cs="Arial"/>
          <w:color w:val="000000"/>
          <w:sz w:val="20"/>
          <w:szCs w:val="20"/>
        </w:rPr>
      </w:pPr>
      <w:r w:rsidRPr="000537D3">
        <w:rPr>
          <w:rFonts w:asciiTheme="majorHAnsi" w:hAnsiTheme="majorHAnsi" w:cs="Arial"/>
          <w:color w:val="000000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A9DA598" w14:textId="2B714618" w:rsidR="00BE4C08" w:rsidRPr="00BE4C08" w:rsidRDefault="00BE4C08" w:rsidP="00622B7B">
      <w:pPr>
        <w:numPr>
          <w:ilvl w:val="2"/>
          <w:numId w:val="45"/>
        </w:numPr>
        <w:tabs>
          <w:tab w:val="num" w:pos="567"/>
        </w:tabs>
        <w:autoSpaceDE w:val="0"/>
        <w:autoSpaceDN w:val="0"/>
        <w:adjustRightInd w:val="0"/>
        <w:spacing w:before="120" w:line="21" w:lineRule="atLeast"/>
        <w:ind w:left="568" w:hanging="284"/>
        <w:jc w:val="both"/>
        <w:rPr>
          <w:rFonts w:asciiTheme="majorHAnsi" w:hAnsiTheme="majorHAnsi" w:cs="Arial"/>
          <w:color w:val="000000"/>
          <w:sz w:val="20"/>
          <w:szCs w:val="20"/>
        </w:rPr>
      </w:pPr>
      <w:r w:rsidRPr="00BE4C08">
        <w:rPr>
          <w:rFonts w:asciiTheme="majorHAnsi" w:hAnsiTheme="majorHAnsi" w:cs="Arial"/>
          <w:sz w:val="20"/>
          <w:szCs w:val="20"/>
        </w:rPr>
        <w:t>Oświadczam, że nie zachodzą w stosunku do mnie przesłanki wykluczenia z postępowania na podstawie art. 7 ust. 1 ustawy z dnia 13 kwietnia 2022 r. o szczególnych rozwiązaniach w zakresie przeciwdziałania wspieraniu agresji na Ukrainę oraz służących ochronie bezpieczeń</w:t>
      </w:r>
      <w:r w:rsidR="000537D3">
        <w:rPr>
          <w:rFonts w:asciiTheme="majorHAnsi" w:hAnsiTheme="majorHAnsi" w:cs="Arial"/>
          <w:sz w:val="20"/>
          <w:szCs w:val="20"/>
        </w:rPr>
        <w:t>stwa narodowego (Dz. U. 2024 r. poz. 507</w:t>
      </w:r>
      <w:r w:rsidRPr="00BE4C08">
        <w:rPr>
          <w:rFonts w:asciiTheme="majorHAnsi" w:hAnsiTheme="majorHAnsi" w:cs="Arial"/>
          <w:sz w:val="20"/>
          <w:szCs w:val="20"/>
        </w:rPr>
        <w:t>).</w:t>
      </w:r>
    </w:p>
    <w:p w14:paraId="2BD42AC0" w14:textId="7E4AB17D" w:rsidR="005B5052" w:rsidRPr="005B5052" w:rsidRDefault="005B5052" w:rsidP="00BE4C08">
      <w:pPr>
        <w:autoSpaceDE w:val="0"/>
        <w:autoSpaceDN w:val="0"/>
        <w:adjustRightInd w:val="0"/>
        <w:spacing w:line="21" w:lineRule="atLeast"/>
        <w:jc w:val="both"/>
        <w:rPr>
          <w:rFonts w:asciiTheme="majorHAnsi" w:hAnsiTheme="majorHAnsi" w:cs="Arial"/>
          <w:sz w:val="16"/>
          <w:szCs w:val="16"/>
        </w:rPr>
      </w:pPr>
    </w:p>
    <w:p w14:paraId="1369E627" w14:textId="535E1827" w:rsidR="00BE4C08" w:rsidRPr="00BE4C08" w:rsidRDefault="00BE4C08" w:rsidP="007D0A02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 xml:space="preserve">…………….……. </w:t>
      </w:r>
      <w:r w:rsidRPr="00BE4C08">
        <w:rPr>
          <w:rFonts w:asciiTheme="majorHAnsi" w:eastAsia="Calibri" w:hAnsiTheme="majorHAnsi" w:cs="Arial"/>
          <w:i/>
          <w:sz w:val="20"/>
          <w:szCs w:val="20"/>
          <w:lang w:eastAsia="en-US"/>
        </w:rPr>
        <w:t xml:space="preserve">(miejscowość), </w:t>
      </w: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 xml:space="preserve">dnia ………….……. r. </w:t>
      </w:r>
      <w:r w:rsidR="007D0A02">
        <w:rPr>
          <w:rFonts w:asciiTheme="majorHAnsi" w:eastAsia="Calibri" w:hAnsiTheme="majorHAnsi" w:cs="Arial"/>
          <w:sz w:val="20"/>
          <w:szCs w:val="20"/>
          <w:lang w:eastAsia="en-US"/>
        </w:rPr>
        <w:t xml:space="preserve">                    </w:t>
      </w: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>…………………………………………………………………….…</w:t>
      </w:r>
    </w:p>
    <w:p w14:paraId="5DB7EDB8" w14:textId="68DB72DC" w:rsidR="00BE4C08" w:rsidRPr="005B5052" w:rsidRDefault="00BE4C08" w:rsidP="005B5052">
      <w:pPr>
        <w:widowControl w:val="0"/>
        <w:spacing w:line="21" w:lineRule="atLeast"/>
        <w:ind w:left="4962"/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  <w:r w:rsidRPr="00BE4C08">
        <w:rPr>
          <w:rFonts w:asciiTheme="majorHAnsi" w:eastAsia="Calibri" w:hAnsiTheme="majorHAnsi" w:cs="Arial"/>
          <w:sz w:val="16"/>
          <w:szCs w:val="16"/>
          <w:lang w:eastAsia="en-US"/>
        </w:rPr>
        <w:t xml:space="preserve">Imię, nazwisko osoby lub osób figurujących w rejestrach uprawnionych do zaciągania zobowiązań w imieniu oferenta lub we właściwym umocowaniu </w:t>
      </w:r>
    </w:p>
    <w:p w14:paraId="74278B99" w14:textId="77777777" w:rsidR="00BE4C08" w:rsidRPr="00BE4C08" w:rsidRDefault="00BE4C08" w:rsidP="00BE4C08">
      <w:pPr>
        <w:shd w:val="clear" w:color="auto" w:fill="BFBFBF"/>
        <w:spacing w:line="21" w:lineRule="atLeast"/>
        <w:jc w:val="both"/>
        <w:rPr>
          <w:rFonts w:asciiTheme="majorHAnsi" w:eastAsia="Calibri" w:hAnsiTheme="majorHAnsi" w:cs="Arial"/>
          <w:b/>
          <w:sz w:val="21"/>
          <w:szCs w:val="21"/>
          <w:lang w:eastAsia="en-US"/>
        </w:rPr>
      </w:pPr>
      <w:r w:rsidRPr="00BE4C08">
        <w:rPr>
          <w:rFonts w:asciiTheme="majorHAnsi" w:eastAsia="Calibri" w:hAnsiTheme="majorHAnsi" w:cs="Arial"/>
          <w:b/>
          <w:sz w:val="21"/>
          <w:szCs w:val="21"/>
          <w:lang w:eastAsia="en-US"/>
        </w:rPr>
        <w:lastRenderedPageBreak/>
        <w:t>OŚWIADCZENIE DOTYCZĄCE PODMIOTU, NA KTÓREGO ZASOBY POWOŁUJE SIĘ WYKONAWCA:</w:t>
      </w:r>
    </w:p>
    <w:p w14:paraId="2C237208" w14:textId="77777777" w:rsidR="00BE4C08" w:rsidRPr="00BE4C08" w:rsidRDefault="00BE4C08" w:rsidP="00BE4C08">
      <w:pPr>
        <w:spacing w:line="21" w:lineRule="atLeast"/>
        <w:jc w:val="both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66DA63B6" w14:textId="77777777" w:rsidR="00BE4C08" w:rsidRPr="00BE4C08" w:rsidRDefault="00BE4C08" w:rsidP="00BE4C08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 xml:space="preserve">Oświadczam, że w stosunku do następującego/ych podmiotu/tów, na którego/ych zasoby powołuję się w niniejszym postępowaniu, tj.: …………………………………………………………… </w:t>
      </w:r>
      <w:r w:rsidRPr="00BE4C08">
        <w:rPr>
          <w:rFonts w:asciiTheme="majorHAnsi" w:eastAsia="Calibri" w:hAnsiTheme="majorHAnsi" w:cs="Arial"/>
          <w:i/>
          <w:sz w:val="20"/>
          <w:szCs w:val="20"/>
          <w:lang w:eastAsia="en-US"/>
        </w:rPr>
        <w:t xml:space="preserve">(podać pełną nazwę/firmę, adres, a także w zależności od podmiotu: NIP/PESEL, KRS/CEiDG) </w:t>
      </w:r>
      <w:r w:rsidRPr="00BE4C08">
        <w:rPr>
          <w:rFonts w:asciiTheme="majorHAnsi" w:eastAsia="Calibri" w:hAnsiTheme="majorHAnsi" w:cs="Arial"/>
          <w:i/>
          <w:sz w:val="20"/>
          <w:szCs w:val="20"/>
          <w:lang w:eastAsia="en-US"/>
        </w:rPr>
        <w:br/>
      </w: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>nie zachodzą podstawy wykluczenia z postępowania o udzielenie zamówienia.</w:t>
      </w:r>
    </w:p>
    <w:p w14:paraId="63302FE8" w14:textId="77777777" w:rsidR="00BE4C08" w:rsidRPr="00BE4C08" w:rsidRDefault="00BE4C08" w:rsidP="00BE4C08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4AAABB9C" w14:textId="77777777" w:rsidR="00BE4C08" w:rsidRPr="00BE4C08" w:rsidRDefault="00BE4C08" w:rsidP="00BE4C08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 xml:space="preserve">…………….……. </w:t>
      </w:r>
      <w:r w:rsidRPr="00BE4C08">
        <w:rPr>
          <w:rFonts w:asciiTheme="majorHAnsi" w:eastAsia="Calibri" w:hAnsiTheme="majorHAnsi" w:cs="Arial"/>
          <w:i/>
          <w:sz w:val="20"/>
          <w:szCs w:val="20"/>
          <w:lang w:eastAsia="en-US"/>
        </w:rPr>
        <w:t xml:space="preserve">(miejscowość), </w:t>
      </w: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 xml:space="preserve">dnia ………….……. r. </w:t>
      </w:r>
    </w:p>
    <w:p w14:paraId="12EC31D5" w14:textId="77777777" w:rsidR="00BE4C08" w:rsidRPr="00BE4C08" w:rsidRDefault="00BE4C08" w:rsidP="00BE4C08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0A4069E9" w14:textId="77777777" w:rsidR="00BE4C08" w:rsidRPr="00BE4C08" w:rsidRDefault="00BE4C08" w:rsidP="00BE4C08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ab/>
        <w:t>…………………………………………………………………….…</w:t>
      </w:r>
    </w:p>
    <w:p w14:paraId="642BC597" w14:textId="77777777" w:rsidR="00BE4C08" w:rsidRPr="00BE4C08" w:rsidRDefault="00BE4C08" w:rsidP="00BE4C08">
      <w:pPr>
        <w:spacing w:line="21" w:lineRule="atLeast"/>
        <w:ind w:left="4962"/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  <w:r w:rsidRPr="00BE4C08">
        <w:rPr>
          <w:rFonts w:asciiTheme="majorHAnsi" w:eastAsia="Calibri" w:hAnsiTheme="majorHAnsi" w:cs="Arial"/>
          <w:sz w:val="16"/>
          <w:szCs w:val="16"/>
          <w:lang w:eastAsia="en-US"/>
        </w:rPr>
        <w:t xml:space="preserve">Imię, nazwisko osoby lub osób figurujących w rejestrach uprawnionych do zaciągania zobowiązań w imieniu oferenta lub we właściwym umocowaniu </w:t>
      </w:r>
    </w:p>
    <w:p w14:paraId="3173499B" w14:textId="785AEE6A" w:rsidR="00BE4C08" w:rsidRPr="00BE4C08" w:rsidRDefault="00BE4C08" w:rsidP="00BE4C08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2EDB9A0C" w14:textId="77777777" w:rsidR="00BE4C08" w:rsidRPr="00BE4C08" w:rsidRDefault="00BE4C08" w:rsidP="00BE4C08">
      <w:pPr>
        <w:shd w:val="clear" w:color="auto" w:fill="BFBFBF"/>
        <w:spacing w:line="21" w:lineRule="atLeast"/>
        <w:jc w:val="both"/>
        <w:rPr>
          <w:rFonts w:asciiTheme="majorHAnsi" w:eastAsia="Calibri" w:hAnsiTheme="majorHAnsi" w:cs="Arial"/>
          <w:b/>
          <w:sz w:val="21"/>
          <w:szCs w:val="21"/>
          <w:lang w:eastAsia="en-US"/>
        </w:rPr>
      </w:pPr>
      <w:r w:rsidRPr="00BE4C08">
        <w:rPr>
          <w:rFonts w:asciiTheme="majorHAnsi" w:eastAsia="Calibri" w:hAnsiTheme="majorHAnsi" w:cs="Arial"/>
          <w:b/>
          <w:sz w:val="21"/>
          <w:szCs w:val="21"/>
          <w:lang w:eastAsia="en-US"/>
        </w:rPr>
        <w:t xml:space="preserve">OŚWIADCZENIE DOTYCZĄCE PODWYKONAWCY NIEBĘDĄCEGO PODMIOTEM, </w:t>
      </w:r>
      <w:r w:rsidRPr="00BE4C08">
        <w:rPr>
          <w:rFonts w:asciiTheme="majorHAnsi" w:eastAsia="Calibri" w:hAnsiTheme="majorHAnsi" w:cs="Arial"/>
          <w:b/>
          <w:sz w:val="21"/>
          <w:szCs w:val="21"/>
          <w:lang w:eastAsia="en-US"/>
        </w:rPr>
        <w:br/>
        <w:t>NA KTÓREGO ZASOBY POWOŁUJE SIĘ WYKONAWCA:</w:t>
      </w:r>
    </w:p>
    <w:p w14:paraId="39B196ED" w14:textId="77777777" w:rsidR="00BE4C08" w:rsidRPr="00BE4C08" w:rsidRDefault="00BE4C08" w:rsidP="00BE4C08">
      <w:pPr>
        <w:spacing w:line="21" w:lineRule="atLeast"/>
        <w:jc w:val="both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6CF7D065" w14:textId="77777777" w:rsidR="00BE4C08" w:rsidRPr="00BE4C08" w:rsidRDefault="00BE4C08" w:rsidP="00BE4C08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 xml:space="preserve">Oświadczam, że w stosunku do następującego/ych podmiotu/tów, będącego/ych podwykonawcą/ami: ……………………………………………………………………..….………… </w:t>
      </w:r>
      <w:r w:rsidRPr="00BE4C08">
        <w:rPr>
          <w:rFonts w:asciiTheme="majorHAnsi" w:eastAsia="Calibri" w:hAnsiTheme="majorHAnsi" w:cs="Arial"/>
          <w:i/>
          <w:sz w:val="20"/>
          <w:szCs w:val="20"/>
          <w:lang w:eastAsia="en-US"/>
        </w:rPr>
        <w:t xml:space="preserve">(podać pełną nazwę/firmę, adres, a także </w:t>
      </w:r>
      <w:r w:rsidRPr="00BE4C08">
        <w:rPr>
          <w:rFonts w:asciiTheme="majorHAnsi" w:eastAsia="Calibri" w:hAnsiTheme="majorHAnsi" w:cs="Arial"/>
          <w:i/>
          <w:sz w:val="20"/>
          <w:szCs w:val="20"/>
          <w:lang w:eastAsia="en-US"/>
        </w:rPr>
        <w:br/>
        <w:t>w zależności od podmiotu: NIP/PESEL, KRS/CEiDG)</w:t>
      </w: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 xml:space="preserve">, nie zachodzą podstawy wykluczenia z postępowania </w:t>
      </w: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br/>
        <w:t>o udzielenie zamówienia.</w:t>
      </w:r>
    </w:p>
    <w:p w14:paraId="7A02ABC6" w14:textId="77777777" w:rsidR="00BE4C08" w:rsidRPr="00BE4C08" w:rsidRDefault="00BE4C08" w:rsidP="00BE4C08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5384B926" w14:textId="77777777" w:rsidR="00BE4C08" w:rsidRPr="00BE4C08" w:rsidRDefault="00BE4C08" w:rsidP="00BE4C08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 xml:space="preserve">…………….……. </w:t>
      </w:r>
      <w:r w:rsidRPr="00BE4C08">
        <w:rPr>
          <w:rFonts w:asciiTheme="majorHAnsi" w:eastAsia="Calibri" w:hAnsiTheme="majorHAnsi" w:cs="Arial"/>
          <w:i/>
          <w:sz w:val="20"/>
          <w:szCs w:val="20"/>
          <w:lang w:eastAsia="en-US"/>
        </w:rPr>
        <w:t xml:space="preserve">(miejscowość), </w:t>
      </w: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 xml:space="preserve">dnia ………….……. r. </w:t>
      </w:r>
    </w:p>
    <w:p w14:paraId="25BFC823" w14:textId="77777777" w:rsidR="00BE4C08" w:rsidRPr="00BE4C08" w:rsidRDefault="00BE4C08" w:rsidP="00BE4C08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496DBEAE" w14:textId="77777777" w:rsidR="00BE4C08" w:rsidRPr="00BE4C08" w:rsidRDefault="00BE4C08" w:rsidP="00BE4C08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1238FC7E" w14:textId="77777777" w:rsidR="00BE4C08" w:rsidRPr="00BE4C08" w:rsidRDefault="00BE4C08" w:rsidP="00BE4C08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ab/>
        <w:t>…………………………………………………………………….…</w:t>
      </w:r>
    </w:p>
    <w:p w14:paraId="2F3B3B1A" w14:textId="77777777" w:rsidR="00BE4C08" w:rsidRPr="00BE4C08" w:rsidRDefault="00BE4C08" w:rsidP="00BE4C08">
      <w:pPr>
        <w:spacing w:line="21" w:lineRule="atLeast"/>
        <w:ind w:left="4962"/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  <w:r w:rsidRPr="00BE4C08">
        <w:rPr>
          <w:rFonts w:asciiTheme="majorHAnsi" w:eastAsia="Calibri" w:hAnsiTheme="majorHAnsi" w:cs="Arial"/>
          <w:sz w:val="16"/>
          <w:szCs w:val="16"/>
          <w:lang w:eastAsia="en-US"/>
        </w:rPr>
        <w:t>Imię, nazwisko osoby lub osób figurujących w rejestrach uprawnionych do zaciągania zobowiązań w imieniu oferenta lub we właściwym umocowaniu</w:t>
      </w:r>
    </w:p>
    <w:p w14:paraId="3E729C67" w14:textId="4869FC0F" w:rsidR="00BE4C08" w:rsidRPr="00BE4C08" w:rsidRDefault="00BE4C08" w:rsidP="00BE4C08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4DE6F7CE" w14:textId="77777777" w:rsidR="00BE4C08" w:rsidRPr="00BE4C08" w:rsidRDefault="00BE4C08" w:rsidP="00BE4C08">
      <w:pPr>
        <w:shd w:val="clear" w:color="auto" w:fill="BFBFBF"/>
        <w:spacing w:line="21" w:lineRule="atLeast"/>
        <w:jc w:val="both"/>
        <w:rPr>
          <w:rFonts w:asciiTheme="majorHAnsi" w:eastAsia="Calibri" w:hAnsiTheme="majorHAnsi" w:cs="Arial"/>
          <w:b/>
          <w:sz w:val="21"/>
          <w:szCs w:val="21"/>
          <w:lang w:eastAsia="en-US"/>
        </w:rPr>
      </w:pPr>
      <w:r w:rsidRPr="00BE4C08">
        <w:rPr>
          <w:rFonts w:asciiTheme="majorHAnsi" w:eastAsia="Calibri" w:hAnsiTheme="majorHAnsi" w:cs="Arial"/>
          <w:b/>
          <w:sz w:val="21"/>
          <w:szCs w:val="21"/>
          <w:lang w:eastAsia="en-US"/>
        </w:rPr>
        <w:t>OŚWIADCZENIE DOTYCZĄCE PODANYCH INFORMACJI:</w:t>
      </w:r>
    </w:p>
    <w:p w14:paraId="30BD7241" w14:textId="77777777" w:rsidR="00BE4C08" w:rsidRPr="00BE4C08" w:rsidRDefault="00BE4C08" w:rsidP="00BE4C08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6ED4E7F9" w14:textId="77777777" w:rsidR="00BE4C08" w:rsidRPr="00BE4C08" w:rsidRDefault="00BE4C08" w:rsidP="00BE4C08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 xml:space="preserve">Oświadczam, że wszystkie informacje podane w powyższych oświadczeniach są aktualne </w:t>
      </w: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br/>
        <w:t>i zgodne z prawdą oraz zostały przedstawione z pełną świadomością konsekwencji wprowadzenia zamawiającego w błąd przy przedstawianiu informacji.</w:t>
      </w:r>
    </w:p>
    <w:p w14:paraId="78D43CC8" w14:textId="77777777" w:rsidR="00BE4C08" w:rsidRPr="00BE4C08" w:rsidRDefault="00BE4C08" w:rsidP="00BE4C08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012CB248" w14:textId="77777777" w:rsidR="00BE4C08" w:rsidRPr="00BE4C08" w:rsidRDefault="00BE4C08" w:rsidP="00BE4C08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 xml:space="preserve">…………….……. </w:t>
      </w:r>
      <w:r w:rsidRPr="00BE4C08">
        <w:rPr>
          <w:rFonts w:asciiTheme="majorHAnsi" w:eastAsia="Calibri" w:hAnsiTheme="majorHAnsi" w:cs="Arial"/>
          <w:i/>
          <w:sz w:val="20"/>
          <w:szCs w:val="20"/>
          <w:lang w:eastAsia="en-US"/>
        </w:rPr>
        <w:t xml:space="preserve">(miejscowość), </w:t>
      </w: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 xml:space="preserve">dnia ………….……. r. </w:t>
      </w:r>
    </w:p>
    <w:p w14:paraId="2741D499" w14:textId="0C20735E" w:rsidR="00BE4C08" w:rsidRPr="00BE4C08" w:rsidRDefault="00BE4C08" w:rsidP="00BE4C08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2385B701" w14:textId="77777777" w:rsidR="00BE4C08" w:rsidRPr="00BE4C08" w:rsidRDefault="00BE4C08" w:rsidP="00BE4C08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ab/>
        <w:t>…………………………………………………………………….…</w:t>
      </w:r>
    </w:p>
    <w:p w14:paraId="4607D0B3" w14:textId="6E05E9E4" w:rsidR="00BE4C08" w:rsidRDefault="00BE4C08" w:rsidP="00622B7B">
      <w:pPr>
        <w:spacing w:line="21" w:lineRule="atLeast"/>
        <w:ind w:left="4962"/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  <w:r w:rsidRPr="00BE4C08">
        <w:rPr>
          <w:rFonts w:asciiTheme="majorHAnsi" w:eastAsia="Calibri" w:hAnsiTheme="majorHAnsi" w:cs="Arial"/>
          <w:sz w:val="16"/>
          <w:szCs w:val="16"/>
          <w:lang w:eastAsia="en-US"/>
        </w:rPr>
        <w:t>Imię, nazwisko osoby lub osób figurujących w rejestrach uprawnionych do zaciągania zobowiązań w imieniu oferenta lub we właściwym umocowaniu</w:t>
      </w:r>
    </w:p>
    <w:p w14:paraId="73EACA55" w14:textId="77777777" w:rsidR="00622B7B" w:rsidRPr="00622B7B" w:rsidRDefault="00622B7B" w:rsidP="00622B7B">
      <w:pPr>
        <w:spacing w:line="21" w:lineRule="atLeast"/>
        <w:ind w:left="4962"/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</w:p>
    <w:p w14:paraId="05249911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BE4C08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Informacja dla Wykonawcy:</w:t>
      </w:r>
    </w:p>
    <w:p w14:paraId="6810E715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6B7DFC86" w14:textId="77777777" w:rsidR="00BE4C08" w:rsidRPr="00BE4C08" w:rsidRDefault="00BE4C08" w:rsidP="001F0452">
      <w:pPr>
        <w:numPr>
          <w:ilvl w:val="1"/>
          <w:numId w:val="46"/>
        </w:numPr>
        <w:autoSpaceDE w:val="0"/>
        <w:spacing w:line="21" w:lineRule="atLeast"/>
        <w:jc w:val="both"/>
        <w:rPr>
          <w:rFonts w:asciiTheme="majorHAnsi" w:eastAsia="Verdana" w:hAnsiTheme="majorHAnsi" w:cs="Arial"/>
          <w:iCs/>
          <w:sz w:val="20"/>
          <w:szCs w:val="20"/>
          <w:lang w:eastAsia="en-US"/>
        </w:rPr>
      </w:pPr>
      <w:r w:rsidRPr="00BE4C08">
        <w:rPr>
          <w:rFonts w:asciiTheme="majorHAnsi" w:eastAsia="Verdana" w:hAnsiTheme="majorHAnsi" w:cs="Arial"/>
          <w:iCs/>
          <w:sz w:val="20"/>
          <w:szCs w:val="20"/>
          <w:lang w:eastAsia="en-US"/>
        </w:rPr>
        <w:t>Składający oświadczenie uprzedzony jest o odpowiedzialności karnej wynikającej z art. 297 Kodeksu Karnego.</w:t>
      </w:r>
    </w:p>
    <w:p w14:paraId="5B4D9019" w14:textId="77777777" w:rsidR="00BE4C08" w:rsidRPr="00BE4C08" w:rsidRDefault="00BE4C08" w:rsidP="001F0452">
      <w:pPr>
        <w:widowControl w:val="0"/>
        <w:numPr>
          <w:ilvl w:val="1"/>
          <w:numId w:val="46"/>
        </w:numPr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BE4C08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Dokument musi być opatrzony przez osobę lub osoby uprawnione do reprezentowania firmy kwalifikowanym podpisem elektronicznym, podpisem zaufanym lub podpisem osobistym </w:t>
      </w:r>
      <w:r w:rsidRPr="00BE4C08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br/>
        <w:t>i przekazany Zamawiającemu zgodnie z wymaganiami określonymi w SWZ.</w:t>
      </w:r>
    </w:p>
    <w:p w14:paraId="1B241A9D" w14:textId="1E990323" w:rsidR="005B5052" w:rsidRPr="00BE4C08" w:rsidRDefault="005B5052" w:rsidP="005B5052">
      <w:pPr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4F222A8F" w14:textId="77777777" w:rsidR="00BE4C08" w:rsidRPr="00BE4C08" w:rsidRDefault="00BE4C08" w:rsidP="00BE4C08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6CC795A0" w14:textId="77777777" w:rsidR="00BE4C08" w:rsidRPr="00BE4C08" w:rsidRDefault="00BE4C08" w:rsidP="00BE4C08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3FC4079F" w14:textId="77777777" w:rsidR="00BE4C08" w:rsidRPr="00BE4C08" w:rsidRDefault="00BE4C08" w:rsidP="00BE4C08">
      <w:pPr>
        <w:spacing w:line="360" w:lineRule="auto"/>
        <w:jc w:val="center"/>
        <w:rPr>
          <w:rFonts w:asciiTheme="majorHAnsi" w:hAnsiTheme="majorHAnsi" w:cstheme="minorHAnsi"/>
          <w:sz w:val="16"/>
          <w:szCs w:val="16"/>
        </w:rPr>
      </w:pPr>
      <w:r w:rsidRPr="00BE4C08">
        <w:rPr>
          <w:rFonts w:asciiTheme="majorHAnsi" w:hAnsiTheme="majorHAnsi" w:cstheme="minorHAnsi"/>
          <w:sz w:val="20"/>
          <w:szCs w:val="20"/>
        </w:rPr>
        <w:t xml:space="preserve">                                      </w:t>
      </w:r>
      <w:r w:rsidRPr="00BE4C08">
        <w:rPr>
          <w:rFonts w:asciiTheme="majorHAnsi" w:hAnsiTheme="majorHAnsi" w:cstheme="minorHAnsi"/>
          <w:sz w:val="16"/>
          <w:szCs w:val="16"/>
        </w:rPr>
        <w:t xml:space="preserve">                      ………………………………………………………………………..</w:t>
      </w:r>
    </w:p>
    <w:p w14:paraId="00BC5E8B" w14:textId="57EE717C" w:rsidR="009B2855" w:rsidRPr="005B5052" w:rsidRDefault="00BE4C08" w:rsidP="005B5052">
      <w:pPr>
        <w:spacing w:line="360" w:lineRule="auto"/>
        <w:jc w:val="center"/>
        <w:rPr>
          <w:rFonts w:asciiTheme="majorHAnsi" w:hAnsiTheme="majorHAnsi" w:cstheme="minorHAnsi"/>
          <w:i/>
          <w:sz w:val="16"/>
          <w:szCs w:val="16"/>
        </w:rPr>
      </w:pPr>
      <w:r w:rsidRPr="00BE4C08">
        <w:rPr>
          <w:rFonts w:asciiTheme="majorHAnsi" w:hAnsiTheme="majorHAnsi" w:cstheme="minorHAnsi"/>
          <w:i/>
          <w:sz w:val="16"/>
          <w:szCs w:val="16"/>
        </w:rPr>
        <w:t xml:space="preserve">                                                              Kwalifikowany podpis elektroniczny lub podpis zaufany lub podpis osobisty</w:t>
      </w:r>
    </w:p>
    <w:p w14:paraId="27E6E2ED" w14:textId="77777777" w:rsidR="005B5052" w:rsidRDefault="005B5052" w:rsidP="009B2855">
      <w:pPr>
        <w:jc w:val="both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69853C59" w14:textId="77777777" w:rsidR="0052149A" w:rsidRDefault="0052149A" w:rsidP="009B2855">
      <w:pPr>
        <w:jc w:val="both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1476D691" w14:textId="1FDFD89A" w:rsidR="00BE4C08" w:rsidRPr="009B2855" w:rsidRDefault="00BE4C08" w:rsidP="009B2855">
      <w:pPr>
        <w:jc w:val="both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b/>
          <w:sz w:val="20"/>
          <w:szCs w:val="20"/>
          <w:lang w:eastAsia="en-US"/>
        </w:rPr>
        <w:t>Proszę wypełnić każdą część oświadczenia – poprzez zaznaczenie właściwej odpowiedzi lub jej udzielenie - jeśli jakaś część oświadczenia nie dotyczy podmiotu składającego oświadczenie: proszę wpisać, że „nie dotyczy” lub przekreślić.</w:t>
      </w:r>
      <w:r w:rsidRPr="00BE4C08">
        <w:rPr>
          <w:rFonts w:asciiTheme="majorHAnsi" w:eastAsia="Calibri" w:hAnsiTheme="majorHAnsi" w:cs="Arial"/>
          <w:b/>
          <w:lang w:eastAsia="en-US"/>
        </w:rPr>
        <w:t xml:space="preserve">   </w:t>
      </w:r>
    </w:p>
    <w:p w14:paraId="5EB77811" w14:textId="0DF5F91A" w:rsidR="00CD2D02" w:rsidRDefault="00BE4C08" w:rsidP="00925ABD">
      <w:pPr>
        <w:jc w:val="both"/>
        <w:rPr>
          <w:rFonts w:asciiTheme="majorHAnsi" w:eastAsia="Calibri" w:hAnsiTheme="majorHAnsi" w:cs="Arial"/>
          <w:b/>
          <w:color w:val="000000" w:themeColor="text1"/>
          <w:sz w:val="20"/>
          <w:szCs w:val="20"/>
          <w:lang w:eastAsia="en-US"/>
        </w:rPr>
      </w:pPr>
      <w:bookmarkStart w:id="0" w:name="_GoBack"/>
      <w:bookmarkEnd w:id="0"/>
      <w:r w:rsidRPr="00BE4C08">
        <w:rPr>
          <w:rFonts w:asciiTheme="majorHAnsi" w:eastAsia="Calibri" w:hAnsiTheme="majorHAnsi" w:cs="Arial"/>
          <w:b/>
          <w:sz w:val="20"/>
          <w:szCs w:val="20"/>
          <w:lang w:eastAsia="en-US"/>
        </w:rPr>
        <w:tab/>
      </w:r>
      <w:r w:rsidRPr="00BE4C08">
        <w:rPr>
          <w:rFonts w:asciiTheme="majorHAnsi" w:eastAsia="Calibri" w:hAnsiTheme="majorHAnsi" w:cs="Arial"/>
          <w:b/>
          <w:sz w:val="20"/>
          <w:szCs w:val="20"/>
          <w:lang w:eastAsia="en-US"/>
        </w:rPr>
        <w:tab/>
      </w:r>
      <w:r w:rsidRPr="00BE4C08">
        <w:rPr>
          <w:rFonts w:asciiTheme="majorHAnsi" w:eastAsia="Calibri" w:hAnsiTheme="majorHAnsi" w:cs="Arial"/>
          <w:b/>
          <w:sz w:val="20"/>
          <w:szCs w:val="20"/>
          <w:lang w:eastAsia="en-US"/>
        </w:rPr>
        <w:tab/>
      </w:r>
      <w:r w:rsidRPr="00BE4C08">
        <w:rPr>
          <w:rFonts w:asciiTheme="majorHAnsi" w:eastAsia="Calibri" w:hAnsiTheme="majorHAnsi" w:cs="Arial"/>
          <w:b/>
          <w:sz w:val="20"/>
          <w:szCs w:val="20"/>
          <w:lang w:eastAsia="en-US"/>
        </w:rPr>
        <w:tab/>
      </w:r>
    </w:p>
    <w:p w14:paraId="53204A93" w14:textId="49FEB9D5" w:rsidR="00381400" w:rsidRPr="009E4931" w:rsidRDefault="00381400" w:rsidP="002E5297">
      <w:pPr>
        <w:spacing w:line="480" w:lineRule="auto"/>
        <w:rPr>
          <w:rFonts w:ascii="Cambria" w:hAnsi="Cambria"/>
          <w:color w:val="000000" w:themeColor="text1"/>
          <w:sz w:val="22"/>
          <w:szCs w:val="22"/>
        </w:rPr>
      </w:pPr>
    </w:p>
    <w:sectPr w:rsidR="00381400" w:rsidRPr="009E4931" w:rsidSect="005035F4">
      <w:headerReference w:type="default" r:id="rId8"/>
      <w:footerReference w:type="default" r:id="rId9"/>
      <w:pgSz w:w="11906" w:h="16838"/>
      <w:pgMar w:top="1049" w:right="1417" w:bottom="1276" w:left="1417" w:header="142" w:footer="43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D614862" w14:textId="77777777" w:rsidR="0064058D" w:rsidRDefault="0064058D" w:rsidP="000F1DCF">
      <w:r>
        <w:separator/>
      </w:r>
    </w:p>
  </w:endnote>
  <w:endnote w:type="continuationSeparator" w:id="0">
    <w:p w14:paraId="23ADE85E" w14:textId="77777777" w:rsidR="0064058D" w:rsidRDefault="0064058D" w:rsidP="000F1DCF">
      <w:r>
        <w:continuationSeparator/>
      </w:r>
    </w:p>
  </w:endnote>
  <w:endnote w:type="continuationNotice" w:id="1">
    <w:p w14:paraId="6E357109" w14:textId="77777777" w:rsidR="0064058D" w:rsidRDefault="0064058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horndale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HG Mincho Light J">
    <w:altName w:val="Times New Roman"/>
    <w:charset w:val="00"/>
    <w:family w:val="auto"/>
    <w:pitch w:val="variable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BB52A3" w14:textId="77777777" w:rsidR="00E50D9A" w:rsidRDefault="00E50D9A" w:rsidP="0014558E">
    <w:pPr>
      <w:pStyle w:val="Stopka"/>
      <w:pBdr>
        <w:top w:val="thinThickSmallGap" w:sz="24" w:space="1" w:color="622423"/>
      </w:pBdr>
      <w:tabs>
        <w:tab w:val="clear" w:pos="4536"/>
        <w:tab w:val="clear" w:pos="9072"/>
        <w:tab w:val="right" w:pos="9406"/>
      </w:tabs>
      <w:jc w:val="center"/>
      <w:rPr>
        <w:rFonts w:ascii="Cambria" w:hAnsi="Cambria" w:cs="Arial"/>
        <w:sz w:val="16"/>
        <w:szCs w:val="16"/>
      </w:rPr>
    </w:pPr>
    <w:r w:rsidRPr="00B902C1">
      <w:rPr>
        <w:rFonts w:ascii="Cambria" w:hAnsi="Cambria" w:cs="Arial"/>
        <w:sz w:val="16"/>
        <w:szCs w:val="16"/>
      </w:rPr>
      <w:t>S</w:t>
    </w:r>
    <w:r>
      <w:rPr>
        <w:rFonts w:ascii="Cambria" w:hAnsi="Cambria" w:cs="Arial"/>
        <w:sz w:val="16"/>
        <w:szCs w:val="16"/>
      </w:rPr>
      <w:t xml:space="preserve">pecyfikacja </w:t>
    </w:r>
    <w:r w:rsidRPr="00B902C1">
      <w:rPr>
        <w:rFonts w:ascii="Cambria" w:hAnsi="Cambria" w:cs="Arial"/>
        <w:sz w:val="16"/>
        <w:szCs w:val="16"/>
      </w:rPr>
      <w:t>Warunków Zamówienia</w:t>
    </w:r>
  </w:p>
  <w:p w14:paraId="33E000B4" w14:textId="647EC383" w:rsidR="00E50D9A" w:rsidRPr="008C0B6B" w:rsidRDefault="00E50D9A" w:rsidP="008C0B6B">
    <w:pPr>
      <w:pStyle w:val="Stopka"/>
      <w:pBdr>
        <w:top w:val="thinThickSmallGap" w:sz="24" w:space="1" w:color="622423"/>
      </w:pBdr>
      <w:tabs>
        <w:tab w:val="clear" w:pos="4536"/>
        <w:tab w:val="clear" w:pos="9072"/>
        <w:tab w:val="right" w:pos="9406"/>
      </w:tabs>
      <w:jc w:val="center"/>
      <w:rPr>
        <w:rFonts w:ascii="Cambria" w:hAnsi="Cambria" w:cs="Arial"/>
        <w:sz w:val="16"/>
        <w:szCs w:val="16"/>
      </w:rPr>
    </w:pPr>
    <w:r w:rsidRPr="00B902C1">
      <w:rPr>
        <w:rFonts w:ascii="Cambria" w:hAnsi="Cambria" w:cs="Arial"/>
        <w:sz w:val="16"/>
        <w:szCs w:val="16"/>
      </w:rPr>
      <w:t xml:space="preserve"> </w:t>
    </w:r>
    <w:r w:rsidRPr="00244C4A">
      <w:rPr>
        <w:rFonts w:ascii="Cambria" w:hAnsi="Cambria" w:cs="Arial"/>
        <w:sz w:val="16"/>
        <w:szCs w:val="16"/>
      </w:rPr>
      <w:t>Przebudowa dróg gminnych nr 370115W i 370133W w miejscowości Kolczyn</w:t>
    </w:r>
  </w:p>
  <w:p w14:paraId="7AF084EC" w14:textId="50C1044B" w:rsidR="00E50D9A" w:rsidRPr="00B902C1" w:rsidRDefault="00E50D9A" w:rsidP="0014558E">
    <w:pPr>
      <w:pStyle w:val="Stopka"/>
      <w:pBdr>
        <w:top w:val="thinThickSmallGap" w:sz="24" w:space="1" w:color="622423"/>
      </w:pBdr>
      <w:tabs>
        <w:tab w:val="clear" w:pos="4536"/>
        <w:tab w:val="center" w:pos="0"/>
        <w:tab w:val="right" w:pos="9406"/>
      </w:tabs>
      <w:jc w:val="center"/>
      <w:rPr>
        <w:rFonts w:ascii="Cambria" w:hAnsi="Cambria"/>
        <w:sz w:val="16"/>
        <w:szCs w:val="16"/>
      </w:rPr>
    </w:pPr>
    <w:r w:rsidRPr="00B902C1">
      <w:rPr>
        <w:rFonts w:ascii="Cambria" w:hAnsi="Cambria" w:cs="Arial"/>
        <w:sz w:val="16"/>
        <w:szCs w:val="16"/>
      </w:rPr>
      <w:fldChar w:fldCharType="begin"/>
    </w:r>
    <w:r w:rsidRPr="00B902C1">
      <w:rPr>
        <w:rFonts w:ascii="Cambria" w:hAnsi="Cambria" w:cs="Arial"/>
        <w:sz w:val="16"/>
        <w:szCs w:val="16"/>
      </w:rPr>
      <w:instrText>PAGE   \* MERGEFORMAT</w:instrText>
    </w:r>
    <w:r w:rsidRPr="00B902C1">
      <w:rPr>
        <w:rFonts w:ascii="Cambria" w:hAnsi="Cambria" w:cs="Arial"/>
        <w:sz w:val="16"/>
        <w:szCs w:val="16"/>
      </w:rPr>
      <w:fldChar w:fldCharType="separate"/>
    </w:r>
    <w:r w:rsidR="00925ABD">
      <w:rPr>
        <w:rFonts w:ascii="Cambria" w:hAnsi="Cambria" w:cs="Arial"/>
        <w:noProof/>
        <w:sz w:val="16"/>
        <w:szCs w:val="16"/>
      </w:rPr>
      <w:t>1</w:t>
    </w:r>
    <w:r w:rsidRPr="00B902C1">
      <w:rPr>
        <w:rFonts w:ascii="Cambria" w:hAnsi="Cambria" w:cs="Arial"/>
        <w:sz w:val="16"/>
        <w:szCs w:val="16"/>
      </w:rPr>
      <w:fldChar w:fldCharType="end"/>
    </w:r>
  </w:p>
  <w:p w14:paraId="08F097C6" w14:textId="77777777" w:rsidR="00E50D9A" w:rsidRDefault="00E50D9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39FE4FE" w14:textId="77777777" w:rsidR="0064058D" w:rsidRDefault="0064058D" w:rsidP="000F1DCF">
      <w:r>
        <w:separator/>
      </w:r>
    </w:p>
  </w:footnote>
  <w:footnote w:type="continuationSeparator" w:id="0">
    <w:p w14:paraId="279AF935" w14:textId="77777777" w:rsidR="0064058D" w:rsidRDefault="0064058D" w:rsidP="000F1DCF">
      <w:r>
        <w:continuationSeparator/>
      </w:r>
    </w:p>
  </w:footnote>
  <w:footnote w:type="continuationNotice" w:id="1">
    <w:p w14:paraId="4BBF49E4" w14:textId="77777777" w:rsidR="0064058D" w:rsidRDefault="0064058D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808C31" w14:textId="1D2A682F" w:rsidR="00E50D9A" w:rsidRDefault="00E50D9A" w:rsidP="008748E3">
    <w:pPr>
      <w:pStyle w:val="Nagwek"/>
    </w:pPr>
    <w:r>
      <w:rPr>
        <w:noProof/>
        <w:lang w:val="pl-PL" w:eastAsia="pl-PL"/>
      </w:rPr>
      <w:t xml:space="preserve">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C49AD188"/>
    <w:name w:val="WW8Num1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" w15:restartNumberingAfterBreak="0">
    <w:nsid w:val="00000002"/>
    <w:multiLevelType w:val="multilevel"/>
    <w:tmpl w:val="00000002"/>
    <w:name w:val="WW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Arial"/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0000005"/>
    <w:multiLevelType w:val="multilevel"/>
    <w:tmpl w:val="00000005"/>
    <w:name w:val="WWNum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6"/>
    <w:multiLevelType w:val="multilevel"/>
    <w:tmpl w:val="E902B4A4"/>
    <w:name w:val="WWNum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Arial"/>
        <w:b w:val="0"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00000009"/>
    <w:multiLevelType w:val="multilevel"/>
    <w:tmpl w:val="00000009"/>
    <w:name w:val="WWNum9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5" w15:restartNumberingAfterBreak="0">
    <w:nsid w:val="0000000B"/>
    <w:multiLevelType w:val="multilevel"/>
    <w:tmpl w:val="F33030D6"/>
    <w:name w:val="WWNum12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6" w15:restartNumberingAfterBreak="0">
    <w:nsid w:val="00000013"/>
    <w:multiLevelType w:val="multilevel"/>
    <w:tmpl w:val="00000013"/>
    <w:name w:val="WWNum2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160" w:hanging="360"/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7" w15:restartNumberingAfterBreak="0">
    <w:nsid w:val="00893CC1"/>
    <w:multiLevelType w:val="hybridMultilevel"/>
    <w:tmpl w:val="930846B8"/>
    <w:lvl w:ilvl="0" w:tplc="8C703FBA">
      <w:start w:val="1"/>
      <w:numFmt w:val="decimal"/>
      <w:lvlText w:val="%1)"/>
      <w:lvlJc w:val="left"/>
      <w:pPr>
        <w:ind w:left="6456" w:hanging="360"/>
      </w:pPr>
      <w:rPr>
        <w:rFonts w:ascii="Cambria" w:eastAsia="Times New Roman" w:hAnsi="Cambria" w:cs="Times New Roman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00DD527C"/>
    <w:multiLevelType w:val="hybridMultilevel"/>
    <w:tmpl w:val="29F28138"/>
    <w:lvl w:ilvl="0" w:tplc="E71832A2">
      <w:start w:val="1"/>
      <w:numFmt w:val="decimal"/>
      <w:lvlText w:val="%1)"/>
      <w:lvlJc w:val="left"/>
      <w:pPr>
        <w:ind w:left="23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1147B98"/>
    <w:multiLevelType w:val="hybridMultilevel"/>
    <w:tmpl w:val="DAB6227C"/>
    <w:lvl w:ilvl="0" w:tplc="6302D5C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2523E57"/>
    <w:multiLevelType w:val="hybridMultilevel"/>
    <w:tmpl w:val="2CF4DA24"/>
    <w:lvl w:ilvl="0" w:tplc="4880BF86">
      <w:start w:val="1"/>
      <w:numFmt w:val="lowerLetter"/>
      <w:lvlText w:val="%1)"/>
      <w:lvlJc w:val="left"/>
      <w:pPr>
        <w:ind w:left="815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8877" w:hanging="360"/>
      </w:pPr>
    </w:lvl>
    <w:lvl w:ilvl="2" w:tplc="0415001B" w:tentative="1">
      <w:start w:val="1"/>
      <w:numFmt w:val="lowerRoman"/>
      <w:lvlText w:val="%3."/>
      <w:lvlJc w:val="right"/>
      <w:pPr>
        <w:ind w:left="9597" w:hanging="180"/>
      </w:pPr>
    </w:lvl>
    <w:lvl w:ilvl="3" w:tplc="0415000F" w:tentative="1">
      <w:start w:val="1"/>
      <w:numFmt w:val="decimal"/>
      <w:lvlText w:val="%4."/>
      <w:lvlJc w:val="left"/>
      <w:pPr>
        <w:ind w:left="10317" w:hanging="360"/>
      </w:pPr>
    </w:lvl>
    <w:lvl w:ilvl="4" w:tplc="04150019" w:tentative="1">
      <w:start w:val="1"/>
      <w:numFmt w:val="lowerLetter"/>
      <w:lvlText w:val="%5."/>
      <w:lvlJc w:val="left"/>
      <w:pPr>
        <w:ind w:left="11037" w:hanging="360"/>
      </w:pPr>
    </w:lvl>
    <w:lvl w:ilvl="5" w:tplc="0415001B" w:tentative="1">
      <w:start w:val="1"/>
      <w:numFmt w:val="lowerRoman"/>
      <w:lvlText w:val="%6."/>
      <w:lvlJc w:val="right"/>
      <w:pPr>
        <w:ind w:left="11757" w:hanging="180"/>
      </w:pPr>
    </w:lvl>
    <w:lvl w:ilvl="6" w:tplc="0415000F" w:tentative="1">
      <w:start w:val="1"/>
      <w:numFmt w:val="decimal"/>
      <w:lvlText w:val="%7."/>
      <w:lvlJc w:val="left"/>
      <w:pPr>
        <w:ind w:left="12477" w:hanging="360"/>
      </w:pPr>
    </w:lvl>
    <w:lvl w:ilvl="7" w:tplc="04150019" w:tentative="1">
      <w:start w:val="1"/>
      <w:numFmt w:val="lowerLetter"/>
      <w:lvlText w:val="%8."/>
      <w:lvlJc w:val="left"/>
      <w:pPr>
        <w:ind w:left="13197" w:hanging="360"/>
      </w:pPr>
    </w:lvl>
    <w:lvl w:ilvl="8" w:tplc="0415001B" w:tentative="1">
      <w:start w:val="1"/>
      <w:numFmt w:val="lowerRoman"/>
      <w:lvlText w:val="%9."/>
      <w:lvlJc w:val="right"/>
      <w:pPr>
        <w:ind w:left="13917" w:hanging="180"/>
      </w:pPr>
    </w:lvl>
  </w:abstractNum>
  <w:abstractNum w:abstractNumId="11" w15:restartNumberingAfterBreak="0">
    <w:nsid w:val="044509D7"/>
    <w:multiLevelType w:val="hybridMultilevel"/>
    <w:tmpl w:val="B41631A0"/>
    <w:lvl w:ilvl="0" w:tplc="54141A1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4722C1B"/>
    <w:multiLevelType w:val="hybridMultilevel"/>
    <w:tmpl w:val="E140D2CA"/>
    <w:lvl w:ilvl="0" w:tplc="48347EC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562347B"/>
    <w:multiLevelType w:val="hybridMultilevel"/>
    <w:tmpl w:val="B4721DAE"/>
    <w:lvl w:ilvl="0" w:tplc="ED9285A6">
      <w:start w:val="1"/>
      <w:numFmt w:val="lowerLetter"/>
      <w:lvlText w:val="%1)"/>
      <w:lvlJc w:val="left"/>
      <w:pPr>
        <w:ind w:left="502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4" w15:restartNumberingAfterBreak="0">
    <w:nsid w:val="07CB22EB"/>
    <w:multiLevelType w:val="hybridMultilevel"/>
    <w:tmpl w:val="F96894FA"/>
    <w:lvl w:ilvl="0" w:tplc="A0E4EDE4">
      <w:start w:val="1"/>
      <w:numFmt w:val="lowerLetter"/>
      <w:lvlText w:val="%1)"/>
      <w:lvlJc w:val="left"/>
      <w:pPr>
        <w:ind w:left="644" w:hanging="360"/>
      </w:pPr>
      <w:rPr>
        <w:rFonts w:asciiTheme="majorHAnsi" w:eastAsiaTheme="majorEastAsia" w:hAnsiTheme="majorHAnsi" w:cs="Times New Roman"/>
        <w:color w:val="000000" w:themeColor="text1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20ABA2A">
      <w:start w:val="1"/>
      <w:numFmt w:val="decimal"/>
      <w:lvlText w:val="%4)"/>
      <w:lvlJc w:val="left"/>
      <w:pPr>
        <w:ind w:left="2880" w:hanging="360"/>
      </w:pPr>
      <w:rPr>
        <w:rFonts w:asciiTheme="majorHAnsi" w:eastAsiaTheme="majorEastAsia" w:hAnsiTheme="majorHAnsi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9203DDE"/>
    <w:multiLevelType w:val="hybridMultilevel"/>
    <w:tmpl w:val="DAE87E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D93689D"/>
    <w:multiLevelType w:val="hybridMultilevel"/>
    <w:tmpl w:val="44D627F8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7" w15:restartNumberingAfterBreak="0">
    <w:nsid w:val="0E6A3D8A"/>
    <w:multiLevelType w:val="hybridMultilevel"/>
    <w:tmpl w:val="B5C84BC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F5A27AA"/>
    <w:multiLevelType w:val="hybridMultilevel"/>
    <w:tmpl w:val="A82C2ED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0FEC7BFA"/>
    <w:multiLevelType w:val="hybridMultilevel"/>
    <w:tmpl w:val="9F7E4294"/>
    <w:lvl w:ilvl="0" w:tplc="840C540A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17F64A9"/>
    <w:multiLevelType w:val="hybridMultilevel"/>
    <w:tmpl w:val="CEA40900"/>
    <w:lvl w:ilvl="0" w:tplc="1A2EBA3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833CFDAE">
      <w:start w:val="1"/>
      <w:numFmt w:val="lowerLetter"/>
      <w:lvlText w:val="%3)"/>
      <w:lvlJc w:val="left"/>
      <w:pPr>
        <w:ind w:left="4472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11E367FC"/>
    <w:multiLevelType w:val="hybridMultilevel"/>
    <w:tmpl w:val="E528AE20"/>
    <w:lvl w:ilvl="0" w:tplc="0415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2" w15:restartNumberingAfterBreak="0">
    <w:nsid w:val="121B3829"/>
    <w:multiLevelType w:val="hybridMultilevel"/>
    <w:tmpl w:val="64E62AB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1267213A"/>
    <w:multiLevelType w:val="hybridMultilevel"/>
    <w:tmpl w:val="262E11C8"/>
    <w:lvl w:ilvl="0" w:tplc="9B58F7F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2922D73"/>
    <w:multiLevelType w:val="hybridMultilevel"/>
    <w:tmpl w:val="A8C2A428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13D916ED"/>
    <w:multiLevelType w:val="hybridMultilevel"/>
    <w:tmpl w:val="4F56F0EA"/>
    <w:lvl w:ilvl="0" w:tplc="04150001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26" w15:restartNumberingAfterBreak="0">
    <w:nsid w:val="13DB757E"/>
    <w:multiLevelType w:val="hybridMultilevel"/>
    <w:tmpl w:val="CBCE4CD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20ABA2A">
      <w:start w:val="1"/>
      <w:numFmt w:val="decimal"/>
      <w:lvlText w:val="%4)"/>
      <w:lvlJc w:val="left"/>
      <w:pPr>
        <w:ind w:left="2880" w:hanging="360"/>
      </w:pPr>
      <w:rPr>
        <w:rFonts w:asciiTheme="majorHAnsi" w:eastAsiaTheme="majorEastAsia" w:hAnsiTheme="majorHAnsi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A65494E8">
      <w:start w:val="1"/>
      <w:numFmt w:val="decimal"/>
      <w:lvlText w:val="%7."/>
      <w:lvlJc w:val="left"/>
      <w:pPr>
        <w:ind w:left="5040" w:hanging="360"/>
      </w:pPr>
      <w:rPr>
        <w:sz w:val="18"/>
        <w:szCs w:val="18"/>
      </w:r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6E74794"/>
    <w:multiLevelType w:val="hybridMultilevel"/>
    <w:tmpl w:val="505A200A"/>
    <w:lvl w:ilvl="0" w:tplc="8BF849BA">
      <w:start w:val="1"/>
      <w:numFmt w:val="decimal"/>
      <w:lvlText w:val="%1)"/>
      <w:lvlJc w:val="left"/>
      <w:pPr>
        <w:ind w:left="1495" w:hanging="360"/>
      </w:pPr>
      <w:rPr>
        <w:rFonts w:ascii="Times New Roman" w:eastAsiaTheme="minorHAnsi" w:hAnsi="Times New Roman" w:cstheme="minorBidi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2575" w:hanging="360"/>
      </w:pPr>
    </w:lvl>
    <w:lvl w:ilvl="2" w:tplc="0415001B" w:tentative="1">
      <w:start w:val="1"/>
      <w:numFmt w:val="lowerRoman"/>
      <w:lvlText w:val="%3."/>
      <w:lvlJc w:val="right"/>
      <w:pPr>
        <w:ind w:left="3295" w:hanging="180"/>
      </w:pPr>
    </w:lvl>
    <w:lvl w:ilvl="3" w:tplc="0415000F" w:tentative="1">
      <w:start w:val="1"/>
      <w:numFmt w:val="decimal"/>
      <w:lvlText w:val="%4."/>
      <w:lvlJc w:val="left"/>
      <w:pPr>
        <w:ind w:left="4015" w:hanging="360"/>
      </w:pPr>
    </w:lvl>
    <w:lvl w:ilvl="4" w:tplc="04150019" w:tentative="1">
      <w:start w:val="1"/>
      <w:numFmt w:val="lowerLetter"/>
      <w:lvlText w:val="%5."/>
      <w:lvlJc w:val="left"/>
      <w:pPr>
        <w:ind w:left="4735" w:hanging="360"/>
      </w:pPr>
    </w:lvl>
    <w:lvl w:ilvl="5" w:tplc="0415001B" w:tentative="1">
      <w:start w:val="1"/>
      <w:numFmt w:val="lowerRoman"/>
      <w:lvlText w:val="%6."/>
      <w:lvlJc w:val="right"/>
      <w:pPr>
        <w:ind w:left="5455" w:hanging="180"/>
      </w:pPr>
    </w:lvl>
    <w:lvl w:ilvl="6" w:tplc="0415000F" w:tentative="1">
      <w:start w:val="1"/>
      <w:numFmt w:val="decimal"/>
      <w:lvlText w:val="%7."/>
      <w:lvlJc w:val="left"/>
      <w:pPr>
        <w:ind w:left="6175" w:hanging="360"/>
      </w:pPr>
    </w:lvl>
    <w:lvl w:ilvl="7" w:tplc="04150019" w:tentative="1">
      <w:start w:val="1"/>
      <w:numFmt w:val="lowerLetter"/>
      <w:lvlText w:val="%8."/>
      <w:lvlJc w:val="left"/>
      <w:pPr>
        <w:ind w:left="6895" w:hanging="360"/>
      </w:pPr>
    </w:lvl>
    <w:lvl w:ilvl="8" w:tplc="0415001B" w:tentative="1">
      <w:start w:val="1"/>
      <w:numFmt w:val="lowerRoman"/>
      <w:lvlText w:val="%9."/>
      <w:lvlJc w:val="right"/>
      <w:pPr>
        <w:ind w:left="7615" w:hanging="180"/>
      </w:pPr>
    </w:lvl>
  </w:abstractNum>
  <w:abstractNum w:abstractNumId="28" w15:restartNumberingAfterBreak="0">
    <w:nsid w:val="174607AF"/>
    <w:multiLevelType w:val="hybridMultilevel"/>
    <w:tmpl w:val="4B2E91B2"/>
    <w:lvl w:ilvl="0" w:tplc="40847D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17FB3185"/>
    <w:multiLevelType w:val="hybridMultilevel"/>
    <w:tmpl w:val="FFAE7AA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1802493A"/>
    <w:multiLevelType w:val="hybridMultilevel"/>
    <w:tmpl w:val="D658697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1A392472"/>
    <w:multiLevelType w:val="hybridMultilevel"/>
    <w:tmpl w:val="C6564770"/>
    <w:lvl w:ilvl="0" w:tplc="189090F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1C8E1A74"/>
    <w:multiLevelType w:val="hybridMultilevel"/>
    <w:tmpl w:val="12BADB76"/>
    <w:lvl w:ilvl="0" w:tplc="D6EE006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1D3814F3"/>
    <w:multiLevelType w:val="hybridMultilevel"/>
    <w:tmpl w:val="3B7C748E"/>
    <w:lvl w:ilvl="0" w:tplc="46EE8C2C">
      <w:start w:val="1"/>
      <w:numFmt w:val="decimal"/>
      <w:lvlText w:val="%1)"/>
      <w:lvlJc w:val="left"/>
      <w:pPr>
        <w:ind w:left="6773" w:hanging="360"/>
      </w:pPr>
      <w:rPr>
        <w:rFonts w:hint="default"/>
        <w:b w:val="0"/>
      </w:rPr>
    </w:lvl>
    <w:lvl w:ilvl="1" w:tplc="E31A0E2E">
      <w:start w:val="1"/>
      <w:numFmt w:val="lowerLetter"/>
      <w:lvlText w:val="%2)"/>
      <w:lvlJc w:val="left"/>
      <w:pPr>
        <w:ind w:left="7493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8213" w:hanging="180"/>
      </w:pPr>
    </w:lvl>
    <w:lvl w:ilvl="3" w:tplc="FDBCDB52">
      <w:start w:val="1"/>
      <w:numFmt w:val="decimal"/>
      <w:lvlText w:val="%4."/>
      <w:lvlJc w:val="left"/>
      <w:pPr>
        <w:ind w:left="8933" w:hanging="360"/>
      </w:pPr>
      <w:rPr>
        <w:b w:val="0"/>
      </w:rPr>
    </w:lvl>
    <w:lvl w:ilvl="4" w:tplc="04150019" w:tentative="1">
      <w:start w:val="1"/>
      <w:numFmt w:val="lowerLetter"/>
      <w:lvlText w:val="%5."/>
      <w:lvlJc w:val="left"/>
      <w:pPr>
        <w:ind w:left="9653" w:hanging="360"/>
      </w:pPr>
    </w:lvl>
    <w:lvl w:ilvl="5" w:tplc="0415001B" w:tentative="1">
      <w:start w:val="1"/>
      <w:numFmt w:val="lowerRoman"/>
      <w:lvlText w:val="%6."/>
      <w:lvlJc w:val="right"/>
      <w:pPr>
        <w:ind w:left="10373" w:hanging="180"/>
      </w:pPr>
    </w:lvl>
    <w:lvl w:ilvl="6" w:tplc="0415000F" w:tentative="1">
      <w:start w:val="1"/>
      <w:numFmt w:val="decimal"/>
      <w:lvlText w:val="%7."/>
      <w:lvlJc w:val="left"/>
      <w:pPr>
        <w:ind w:left="11093" w:hanging="360"/>
      </w:pPr>
    </w:lvl>
    <w:lvl w:ilvl="7" w:tplc="04150019" w:tentative="1">
      <w:start w:val="1"/>
      <w:numFmt w:val="lowerLetter"/>
      <w:lvlText w:val="%8."/>
      <w:lvlJc w:val="left"/>
      <w:pPr>
        <w:ind w:left="11813" w:hanging="360"/>
      </w:pPr>
    </w:lvl>
    <w:lvl w:ilvl="8" w:tplc="0415001B" w:tentative="1">
      <w:start w:val="1"/>
      <w:numFmt w:val="lowerRoman"/>
      <w:lvlText w:val="%9."/>
      <w:lvlJc w:val="right"/>
      <w:pPr>
        <w:ind w:left="12533" w:hanging="180"/>
      </w:pPr>
    </w:lvl>
  </w:abstractNum>
  <w:abstractNum w:abstractNumId="34" w15:restartNumberingAfterBreak="0">
    <w:nsid w:val="1E6F2FB8"/>
    <w:multiLevelType w:val="hybridMultilevel"/>
    <w:tmpl w:val="C1D6E38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2008790A"/>
    <w:multiLevelType w:val="hybridMultilevel"/>
    <w:tmpl w:val="E534B220"/>
    <w:lvl w:ilvl="0" w:tplc="E5AA4190">
      <w:start w:val="1"/>
      <w:numFmt w:val="decimal"/>
      <w:lvlText w:val="%1."/>
      <w:lvlJc w:val="left"/>
      <w:pPr>
        <w:ind w:left="360" w:hanging="360"/>
      </w:pPr>
      <w:rPr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20F62261"/>
    <w:multiLevelType w:val="hybridMultilevel"/>
    <w:tmpl w:val="56BCC0BE"/>
    <w:lvl w:ilvl="0" w:tplc="EEAE166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-2453" w:hanging="360"/>
      </w:pPr>
    </w:lvl>
    <w:lvl w:ilvl="2" w:tplc="0415001B" w:tentative="1">
      <w:start w:val="1"/>
      <w:numFmt w:val="lowerRoman"/>
      <w:lvlText w:val="%3."/>
      <w:lvlJc w:val="right"/>
      <w:pPr>
        <w:ind w:left="-1733" w:hanging="180"/>
      </w:pPr>
    </w:lvl>
    <w:lvl w:ilvl="3" w:tplc="0415000F" w:tentative="1">
      <w:start w:val="1"/>
      <w:numFmt w:val="decimal"/>
      <w:lvlText w:val="%4."/>
      <w:lvlJc w:val="left"/>
      <w:pPr>
        <w:ind w:left="-1013" w:hanging="360"/>
      </w:pPr>
    </w:lvl>
    <w:lvl w:ilvl="4" w:tplc="04150019" w:tentative="1">
      <w:start w:val="1"/>
      <w:numFmt w:val="lowerLetter"/>
      <w:lvlText w:val="%5."/>
      <w:lvlJc w:val="left"/>
      <w:pPr>
        <w:ind w:left="-293" w:hanging="360"/>
      </w:pPr>
    </w:lvl>
    <w:lvl w:ilvl="5" w:tplc="0415001B" w:tentative="1">
      <w:start w:val="1"/>
      <w:numFmt w:val="lowerRoman"/>
      <w:lvlText w:val="%6."/>
      <w:lvlJc w:val="right"/>
      <w:pPr>
        <w:ind w:left="427" w:hanging="180"/>
      </w:pPr>
    </w:lvl>
    <w:lvl w:ilvl="6" w:tplc="0415000F" w:tentative="1">
      <w:start w:val="1"/>
      <w:numFmt w:val="decimal"/>
      <w:lvlText w:val="%7."/>
      <w:lvlJc w:val="left"/>
      <w:pPr>
        <w:ind w:left="1147" w:hanging="360"/>
      </w:pPr>
    </w:lvl>
    <w:lvl w:ilvl="7" w:tplc="04150019" w:tentative="1">
      <w:start w:val="1"/>
      <w:numFmt w:val="lowerLetter"/>
      <w:lvlText w:val="%8."/>
      <w:lvlJc w:val="left"/>
      <w:pPr>
        <w:ind w:left="1867" w:hanging="360"/>
      </w:pPr>
    </w:lvl>
    <w:lvl w:ilvl="8" w:tplc="0415001B" w:tentative="1">
      <w:start w:val="1"/>
      <w:numFmt w:val="lowerRoman"/>
      <w:lvlText w:val="%9."/>
      <w:lvlJc w:val="right"/>
      <w:pPr>
        <w:ind w:left="2587" w:hanging="180"/>
      </w:pPr>
    </w:lvl>
  </w:abstractNum>
  <w:abstractNum w:abstractNumId="37" w15:restartNumberingAfterBreak="0">
    <w:nsid w:val="219577A8"/>
    <w:multiLevelType w:val="hybridMultilevel"/>
    <w:tmpl w:val="80BE62CA"/>
    <w:lvl w:ilvl="0" w:tplc="41B061F2">
      <w:start w:val="1"/>
      <w:numFmt w:val="decimal"/>
      <w:lvlText w:val="%1."/>
      <w:lvlJc w:val="left"/>
      <w:pPr>
        <w:ind w:left="360" w:hanging="360"/>
      </w:pPr>
      <w:rPr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22012CAF"/>
    <w:multiLevelType w:val="hybridMultilevel"/>
    <w:tmpl w:val="C4489556"/>
    <w:lvl w:ilvl="0" w:tplc="F1AAA99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23CE4CA3"/>
    <w:multiLevelType w:val="hybridMultilevel"/>
    <w:tmpl w:val="EA821FA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23DC58EE"/>
    <w:multiLevelType w:val="hybridMultilevel"/>
    <w:tmpl w:val="C0D43470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1" w15:restartNumberingAfterBreak="0">
    <w:nsid w:val="24E05633"/>
    <w:multiLevelType w:val="hybridMultilevel"/>
    <w:tmpl w:val="868C2DCC"/>
    <w:lvl w:ilvl="0" w:tplc="69B4874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25351483"/>
    <w:multiLevelType w:val="hybridMultilevel"/>
    <w:tmpl w:val="210A005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2553299F"/>
    <w:multiLevelType w:val="hybridMultilevel"/>
    <w:tmpl w:val="4F54C9E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26D313F2"/>
    <w:multiLevelType w:val="hybridMultilevel"/>
    <w:tmpl w:val="285CC492"/>
    <w:lvl w:ilvl="0" w:tplc="A350A99A">
      <w:start w:val="1"/>
      <w:numFmt w:val="decimal"/>
      <w:lvlText w:val="%1)"/>
      <w:lvlJc w:val="left"/>
      <w:pPr>
        <w:ind w:left="360" w:hanging="360"/>
      </w:pPr>
      <w:rPr>
        <w:rFonts w:asciiTheme="majorHAnsi" w:eastAsiaTheme="minorHAnsi" w:hAnsiTheme="majorHAnsi" w:cstheme="minorBidi" w:hint="default"/>
        <w:b w:val="0"/>
        <w:bCs w:val="0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282674E4"/>
    <w:multiLevelType w:val="multilevel"/>
    <w:tmpl w:val="0000000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6" w15:restartNumberingAfterBreak="0">
    <w:nsid w:val="287D7C0E"/>
    <w:multiLevelType w:val="hybridMultilevel"/>
    <w:tmpl w:val="B41631A0"/>
    <w:lvl w:ilvl="0" w:tplc="54141A1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2A677288"/>
    <w:multiLevelType w:val="hybridMultilevel"/>
    <w:tmpl w:val="579C90AA"/>
    <w:lvl w:ilvl="0" w:tplc="5D18BA72">
      <w:start w:val="1"/>
      <w:numFmt w:val="upperRoman"/>
      <w:lvlText w:val="%1)"/>
      <w:lvlJc w:val="left"/>
      <w:pPr>
        <w:ind w:left="1004" w:hanging="720"/>
      </w:pPr>
      <w:rPr>
        <w:rFonts w:ascii="Cambria" w:eastAsia="Times New Roman" w:hAnsi="Cambria" w:cs="Times New Roman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" w15:restartNumberingAfterBreak="0">
    <w:nsid w:val="2B66185F"/>
    <w:multiLevelType w:val="hybridMultilevel"/>
    <w:tmpl w:val="89445F0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2CC42362"/>
    <w:multiLevelType w:val="hybridMultilevel"/>
    <w:tmpl w:val="E222E8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2DFA7DCF"/>
    <w:multiLevelType w:val="hybridMultilevel"/>
    <w:tmpl w:val="BE8C8B34"/>
    <w:lvl w:ilvl="0" w:tplc="77186CA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" w15:restartNumberingAfterBreak="0">
    <w:nsid w:val="2E2214F1"/>
    <w:multiLevelType w:val="hybridMultilevel"/>
    <w:tmpl w:val="ABF6A3C0"/>
    <w:lvl w:ilvl="0" w:tplc="E278C6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" w15:restartNumberingAfterBreak="0">
    <w:nsid w:val="2E622C8D"/>
    <w:multiLevelType w:val="hybridMultilevel"/>
    <w:tmpl w:val="0B7867E4"/>
    <w:lvl w:ilvl="0" w:tplc="E71832A2">
      <w:start w:val="1"/>
      <w:numFmt w:val="decimal"/>
      <w:lvlText w:val="%1)"/>
      <w:lvlJc w:val="left"/>
      <w:pPr>
        <w:ind w:left="23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2E9F54CD"/>
    <w:multiLevelType w:val="hybridMultilevel"/>
    <w:tmpl w:val="0D98DACC"/>
    <w:lvl w:ilvl="0" w:tplc="4B846264">
      <w:start w:val="1"/>
      <w:numFmt w:val="lowerLetter"/>
      <w:lvlText w:val="%1)"/>
      <w:lvlJc w:val="left"/>
      <w:pPr>
        <w:ind w:left="720" w:hanging="360"/>
      </w:pPr>
      <w:rPr>
        <w:rFonts w:ascii="Cambria" w:eastAsia="Times New Roman" w:hAnsi="Cambria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2FA6422A"/>
    <w:multiLevelType w:val="hybridMultilevel"/>
    <w:tmpl w:val="819CA688"/>
    <w:lvl w:ilvl="0" w:tplc="12627B6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" w15:restartNumberingAfterBreak="0">
    <w:nsid w:val="31262B9B"/>
    <w:multiLevelType w:val="multilevel"/>
    <w:tmpl w:val="E902B138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6" w15:restartNumberingAfterBreak="0">
    <w:nsid w:val="31361642"/>
    <w:multiLevelType w:val="hybridMultilevel"/>
    <w:tmpl w:val="DB6C80D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325C319C"/>
    <w:multiLevelType w:val="hybridMultilevel"/>
    <w:tmpl w:val="945875E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334772F3"/>
    <w:multiLevelType w:val="hybridMultilevel"/>
    <w:tmpl w:val="3CECB2AC"/>
    <w:lvl w:ilvl="0" w:tplc="2C6C7D02">
      <w:start w:val="1"/>
      <w:numFmt w:val="upperRoman"/>
      <w:lvlText w:val="%1."/>
      <w:lvlJc w:val="left"/>
      <w:pPr>
        <w:ind w:left="720" w:hanging="720"/>
      </w:pPr>
      <w:rPr>
        <w:rFonts w:eastAsiaTheme="minorHAnsi" w:cs="Arial" w:hint="default"/>
      </w:rPr>
    </w:lvl>
    <w:lvl w:ilvl="1" w:tplc="7ADCEC5E">
      <w:start w:val="1"/>
      <w:numFmt w:val="lowerLetter"/>
      <w:lvlText w:val="%2)"/>
      <w:lvlJc w:val="left"/>
      <w:pPr>
        <w:ind w:left="1515" w:hanging="435"/>
      </w:pPr>
      <w:rPr>
        <w:rFonts w:hint="default"/>
      </w:rPr>
    </w:lvl>
    <w:lvl w:ilvl="2" w:tplc="C93C8782">
      <w:start w:val="1"/>
      <w:numFmt w:val="upperRoman"/>
      <w:lvlText w:val="%3)"/>
      <w:lvlJc w:val="left"/>
      <w:pPr>
        <w:ind w:left="2700" w:hanging="720"/>
      </w:pPr>
      <w:rPr>
        <w:rFonts w:hint="default"/>
      </w:rPr>
    </w:lvl>
    <w:lvl w:ilvl="3" w:tplc="E71832A2">
      <w:start w:val="1"/>
      <w:numFmt w:val="decimal"/>
      <w:lvlText w:val="%4)"/>
      <w:lvlJc w:val="left"/>
      <w:pPr>
        <w:ind w:left="2345" w:hanging="360"/>
      </w:pPr>
      <w:rPr>
        <w:rFonts w:hint="default"/>
      </w:rPr>
    </w:lvl>
    <w:lvl w:ilvl="4" w:tplc="0AA818F4">
      <w:start w:val="10"/>
      <w:numFmt w:val="decimal"/>
      <w:lvlText w:val="%5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345A1D73"/>
    <w:multiLevelType w:val="hybridMultilevel"/>
    <w:tmpl w:val="CB5C056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35000812"/>
    <w:multiLevelType w:val="hybridMultilevel"/>
    <w:tmpl w:val="20DE59F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1" w15:restartNumberingAfterBreak="0">
    <w:nsid w:val="35215E51"/>
    <w:multiLevelType w:val="hybridMultilevel"/>
    <w:tmpl w:val="04C8E9B6"/>
    <w:lvl w:ilvl="0" w:tplc="95DC9BB2">
      <w:start w:val="1"/>
      <w:numFmt w:val="decimal"/>
      <w:lvlText w:val="%1."/>
      <w:lvlJc w:val="left"/>
      <w:pPr>
        <w:ind w:left="360" w:hanging="360"/>
      </w:pPr>
      <w:rPr>
        <w:b/>
        <w:bCs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2" w15:restartNumberingAfterBreak="0">
    <w:nsid w:val="36046652"/>
    <w:multiLevelType w:val="hybridMultilevel"/>
    <w:tmpl w:val="F8DE1D2E"/>
    <w:lvl w:ilvl="0" w:tplc="A2E81D6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363E2171"/>
    <w:multiLevelType w:val="hybridMultilevel"/>
    <w:tmpl w:val="5464FF0E"/>
    <w:lvl w:ilvl="0" w:tplc="9BDE2D4A">
      <w:start w:val="1"/>
      <w:numFmt w:val="upperRoman"/>
      <w:lvlText w:val="%1."/>
      <w:lvlJc w:val="left"/>
      <w:pPr>
        <w:ind w:left="270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060" w:hanging="360"/>
      </w:pPr>
    </w:lvl>
    <w:lvl w:ilvl="2" w:tplc="0415001B" w:tentative="1">
      <w:start w:val="1"/>
      <w:numFmt w:val="lowerRoman"/>
      <w:lvlText w:val="%3."/>
      <w:lvlJc w:val="right"/>
      <w:pPr>
        <w:ind w:left="3780" w:hanging="180"/>
      </w:pPr>
    </w:lvl>
    <w:lvl w:ilvl="3" w:tplc="69E0180C">
      <w:start w:val="1"/>
      <w:numFmt w:val="decimal"/>
      <w:lvlText w:val="%4)"/>
      <w:lvlJc w:val="left"/>
      <w:pPr>
        <w:ind w:left="4500" w:hanging="360"/>
      </w:pPr>
      <w:rPr>
        <w:rFonts w:asciiTheme="majorHAnsi" w:eastAsiaTheme="minorHAnsi" w:hAnsiTheme="majorHAnsi" w:cstheme="minorBidi" w:hint="default"/>
      </w:rPr>
    </w:lvl>
    <w:lvl w:ilvl="4" w:tplc="04150019" w:tentative="1">
      <w:start w:val="1"/>
      <w:numFmt w:val="lowerLetter"/>
      <w:lvlText w:val="%5."/>
      <w:lvlJc w:val="left"/>
      <w:pPr>
        <w:ind w:left="5220" w:hanging="360"/>
      </w:pPr>
    </w:lvl>
    <w:lvl w:ilvl="5" w:tplc="0415001B" w:tentative="1">
      <w:start w:val="1"/>
      <w:numFmt w:val="lowerRoman"/>
      <w:lvlText w:val="%6."/>
      <w:lvlJc w:val="right"/>
      <w:pPr>
        <w:ind w:left="5940" w:hanging="180"/>
      </w:pPr>
    </w:lvl>
    <w:lvl w:ilvl="6" w:tplc="0415000F" w:tentative="1">
      <w:start w:val="1"/>
      <w:numFmt w:val="decimal"/>
      <w:lvlText w:val="%7."/>
      <w:lvlJc w:val="left"/>
      <w:pPr>
        <w:ind w:left="6660" w:hanging="360"/>
      </w:pPr>
    </w:lvl>
    <w:lvl w:ilvl="7" w:tplc="04150019" w:tentative="1">
      <w:start w:val="1"/>
      <w:numFmt w:val="lowerLetter"/>
      <w:lvlText w:val="%8."/>
      <w:lvlJc w:val="left"/>
      <w:pPr>
        <w:ind w:left="7380" w:hanging="360"/>
      </w:pPr>
    </w:lvl>
    <w:lvl w:ilvl="8" w:tplc="041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64" w15:restartNumberingAfterBreak="0">
    <w:nsid w:val="368C629F"/>
    <w:multiLevelType w:val="hybridMultilevel"/>
    <w:tmpl w:val="56F67F94"/>
    <w:lvl w:ilvl="0" w:tplc="7ADCEC5E">
      <w:start w:val="1"/>
      <w:numFmt w:val="lowerLetter"/>
      <w:lvlText w:val="%1)"/>
      <w:lvlJc w:val="left"/>
      <w:pPr>
        <w:ind w:left="151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36E35A3A"/>
    <w:multiLevelType w:val="hybridMultilevel"/>
    <w:tmpl w:val="CB88C7D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371F54C7"/>
    <w:multiLevelType w:val="hybridMultilevel"/>
    <w:tmpl w:val="03C617BC"/>
    <w:lvl w:ilvl="0" w:tplc="5188542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37475F99"/>
    <w:multiLevelType w:val="hybridMultilevel"/>
    <w:tmpl w:val="D520D130"/>
    <w:lvl w:ilvl="0" w:tplc="7ADCEC5E">
      <w:start w:val="1"/>
      <w:numFmt w:val="lowerLetter"/>
      <w:lvlText w:val="%1)"/>
      <w:lvlJc w:val="left"/>
      <w:pPr>
        <w:ind w:left="151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39D13F33"/>
    <w:multiLevelType w:val="hybridMultilevel"/>
    <w:tmpl w:val="D71E29BE"/>
    <w:lvl w:ilvl="0" w:tplc="9DEC1108">
      <w:start w:val="1"/>
      <w:numFmt w:val="decimal"/>
      <w:lvlText w:val="%1)"/>
      <w:lvlJc w:val="left"/>
      <w:pPr>
        <w:ind w:left="872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938" w:hanging="360"/>
      </w:p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69" w15:restartNumberingAfterBreak="0">
    <w:nsid w:val="3A0D492C"/>
    <w:multiLevelType w:val="hybridMultilevel"/>
    <w:tmpl w:val="C054D62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0" w15:restartNumberingAfterBreak="0">
    <w:nsid w:val="3A532EEE"/>
    <w:multiLevelType w:val="hybridMultilevel"/>
    <w:tmpl w:val="A35C6DD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1" w15:restartNumberingAfterBreak="0">
    <w:nsid w:val="3B8F19E6"/>
    <w:multiLevelType w:val="hybridMultilevel"/>
    <w:tmpl w:val="8FB8150A"/>
    <w:lvl w:ilvl="0" w:tplc="0415000F">
      <w:start w:val="1"/>
      <w:numFmt w:val="decimal"/>
      <w:lvlText w:val="%1."/>
      <w:lvlJc w:val="left"/>
      <w:pPr>
        <w:ind w:left="5464" w:hanging="360"/>
      </w:pPr>
    </w:lvl>
    <w:lvl w:ilvl="1" w:tplc="04150019" w:tentative="1">
      <w:start w:val="1"/>
      <w:numFmt w:val="lowerLetter"/>
      <w:lvlText w:val="%2."/>
      <w:lvlJc w:val="left"/>
      <w:pPr>
        <w:ind w:left="6184" w:hanging="360"/>
      </w:pPr>
    </w:lvl>
    <w:lvl w:ilvl="2" w:tplc="0415001B" w:tentative="1">
      <w:start w:val="1"/>
      <w:numFmt w:val="lowerRoman"/>
      <w:lvlText w:val="%3."/>
      <w:lvlJc w:val="right"/>
      <w:pPr>
        <w:ind w:left="6904" w:hanging="180"/>
      </w:pPr>
    </w:lvl>
    <w:lvl w:ilvl="3" w:tplc="0415000F" w:tentative="1">
      <w:start w:val="1"/>
      <w:numFmt w:val="decimal"/>
      <w:lvlText w:val="%4."/>
      <w:lvlJc w:val="left"/>
      <w:pPr>
        <w:ind w:left="7624" w:hanging="360"/>
      </w:pPr>
    </w:lvl>
    <w:lvl w:ilvl="4" w:tplc="04150019" w:tentative="1">
      <w:start w:val="1"/>
      <w:numFmt w:val="lowerLetter"/>
      <w:lvlText w:val="%5."/>
      <w:lvlJc w:val="left"/>
      <w:pPr>
        <w:ind w:left="8344" w:hanging="360"/>
      </w:pPr>
    </w:lvl>
    <w:lvl w:ilvl="5" w:tplc="0415001B" w:tentative="1">
      <w:start w:val="1"/>
      <w:numFmt w:val="lowerRoman"/>
      <w:lvlText w:val="%6."/>
      <w:lvlJc w:val="right"/>
      <w:pPr>
        <w:ind w:left="9064" w:hanging="180"/>
      </w:pPr>
    </w:lvl>
    <w:lvl w:ilvl="6" w:tplc="0415000F" w:tentative="1">
      <w:start w:val="1"/>
      <w:numFmt w:val="decimal"/>
      <w:lvlText w:val="%7."/>
      <w:lvlJc w:val="left"/>
      <w:pPr>
        <w:ind w:left="9784" w:hanging="360"/>
      </w:pPr>
    </w:lvl>
    <w:lvl w:ilvl="7" w:tplc="04150019" w:tentative="1">
      <w:start w:val="1"/>
      <w:numFmt w:val="lowerLetter"/>
      <w:lvlText w:val="%8."/>
      <w:lvlJc w:val="left"/>
      <w:pPr>
        <w:ind w:left="10504" w:hanging="360"/>
      </w:pPr>
    </w:lvl>
    <w:lvl w:ilvl="8" w:tplc="0415001B" w:tentative="1">
      <w:start w:val="1"/>
      <w:numFmt w:val="lowerRoman"/>
      <w:lvlText w:val="%9."/>
      <w:lvlJc w:val="right"/>
      <w:pPr>
        <w:ind w:left="11224" w:hanging="180"/>
      </w:pPr>
    </w:lvl>
  </w:abstractNum>
  <w:abstractNum w:abstractNumId="72" w15:restartNumberingAfterBreak="0">
    <w:nsid w:val="3BB0114A"/>
    <w:multiLevelType w:val="hybridMultilevel"/>
    <w:tmpl w:val="C6009F22"/>
    <w:lvl w:ilvl="0" w:tplc="480A136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" w15:restartNumberingAfterBreak="0">
    <w:nsid w:val="3C845CF6"/>
    <w:multiLevelType w:val="hybridMultilevel"/>
    <w:tmpl w:val="69B006D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3D983C83"/>
    <w:multiLevelType w:val="hybridMultilevel"/>
    <w:tmpl w:val="7B26FD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3D9E2954"/>
    <w:multiLevelType w:val="hybridMultilevel"/>
    <w:tmpl w:val="71BA58E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6" w15:restartNumberingAfterBreak="0">
    <w:nsid w:val="3DC2719E"/>
    <w:multiLevelType w:val="hybridMultilevel"/>
    <w:tmpl w:val="D700CED2"/>
    <w:lvl w:ilvl="0" w:tplc="24F2E25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7" w15:restartNumberingAfterBreak="0">
    <w:nsid w:val="3EDA78FA"/>
    <w:multiLevelType w:val="hybridMultilevel"/>
    <w:tmpl w:val="3576404A"/>
    <w:lvl w:ilvl="0" w:tplc="6940561A">
      <w:start w:val="12"/>
      <w:numFmt w:val="decimal"/>
      <w:lvlText w:val="%1."/>
      <w:lvlJc w:val="left"/>
      <w:pPr>
        <w:ind w:left="7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3F530A54"/>
    <w:multiLevelType w:val="multilevel"/>
    <w:tmpl w:val="C5F28616"/>
    <w:lvl w:ilvl="0">
      <w:start w:val="1"/>
      <w:numFmt w:val="decimal"/>
      <w:lvlText w:val="%1."/>
      <w:lvlJc w:val="left"/>
      <w:pPr>
        <w:ind w:left="360" w:hanging="360"/>
      </w:pPr>
      <w:rPr>
        <w:b/>
        <w:i w:val="0"/>
        <w:iCs/>
        <w:color w:val="auto"/>
        <w:sz w:val="24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9" w15:restartNumberingAfterBreak="0">
    <w:nsid w:val="3FD76881"/>
    <w:multiLevelType w:val="hybridMultilevel"/>
    <w:tmpl w:val="CA743B1C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0" w15:restartNumberingAfterBreak="0">
    <w:nsid w:val="3FDA58F9"/>
    <w:multiLevelType w:val="hybridMultilevel"/>
    <w:tmpl w:val="C4349A08"/>
    <w:lvl w:ilvl="0" w:tplc="26D4F2A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" w15:restartNumberingAfterBreak="0">
    <w:nsid w:val="40C80C6D"/>
    <w:multiLevelType w:val="hybridMultilevel"/>
    <w:tmpl w:val="D520D130"/>
    <w:lvl w:ilvl="0" w:tplc="7ADCEC5E">
      <w:start w:val="1"/>
      <w:numFmt w:val="lowerLetter"/>
      <w:lvlText w:val="%1)"/>
      <w:lvlJc w:val="left"/>
      <w:pPr>
        <w:ind w:left="151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42A2134E"/>
    <w:multiLevelType w:val="hybridMultilevel"/>
    <w:tmpl w:val="F37C836A"/>
    <w:lvl w:ilvl="0" w:tplc="FEFCD2B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A0BEC0">
      <w:start w:val="1"/>
      <w:numFmt w:val="decimal"/>
      <w:lvlText w:val="%4)"/>
      <w:lvlJc w:val="left"/>
      <w:pPr>
        <w:ind w:left="2804" w:hanging="360"/>
      </w:pPr>
      <w:rPr>
        <w:rFonts w:asciiTheme="majorHAnsi" w:eastAsiaTheme="minorHAnsi" w:hAnsiTheme="majorHAnsi" w:cstheme="minorBidi" w:hint="default"/>
      </w:r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" w15:restartNumberingAfterBreak="0">
    <w:nsid w:val="43597456"/>
    <w:multiLevelType w:val="hybridMultilevel"/>
    <w:tmpl w:val="F88810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435E1E32"/>
    <w:multiLevelType w:val="hybridMultilevel"/>
    <w:tmpl w:val="6E809C32"/>
    <w:lvl w:ilvl="0" w:tplc="3720545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43612B74"/>
    <w:multiLevelType w:val="hybridMultilevel"/>
    <w:tmpl w:val="D284BA0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437E0287"/>
    <w:multiLevelType w:val="singleLevel"/>
    <w:tmpl w:val="20F0DB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87" w15:restartNumberingAfterBreak="0">
    <w:nsid w:val="4422206E"/>
    <w:multiLevelType w:val="hybridMultilevel"/>
    <w:tmpl w:val="8C506F1E"/>
    <w:lvl w:ilvl="0" w:tplc="1E4A791C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44F05BC7"/>
    <w:multiLevelType w:val="hybridMultilevel"/>
    <w:tmpl w:val="3AF6542C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9" w15:restartNumberingAfterBreak="0">
    <w:nsid w:val="456A3CD5"/>
    <w:multiLevelType w:val="hybridMultilevel"/>
    <w:tmpl w:val="524493D2"/>
    <w:lvl w:ilvl="0" w:tplc="04150011">
      <w:start w:val="1"/>
      <w:numFmt w:val="decimal"/>
      <w:lvlText w:val="%1)"/>
      <w:lvlJc w:val="left"/>
      <w:pPr>
        <w:ind w:left="360" w:hanging="360"/>
      </w:pPr>
      <w:rPr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0" w15:restartNumberingAfterBreak="0">
    <w:nsid w:val="456A4610"/>
    <w:multiLevelType w:val="hybridMultilevel"/>
    <w:tmpl w:val="4A5E49FE"/>
    <w:lvl w:ilvl="0" w:tplc="AA225FF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" w15:restartNumberingAfterBreak="0">
    <w:nsid w:val="45A34C26"/>
    <w:multiLevelType w:val="hybridMultilevel"/>
    <w:tmpl w:val="F73A10A4"/>
    <w:lvl w:ilvl="0" w:tplc="04150011">
      <w:start w:val="1"/>
      <w:numFmt w:val="decimal"/>
      <w:lvlText w:val="%1)"/>
      <w:lvlJc w:val="left"/>
      <w:pPr>
        <w:ind w:left="645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7176" w:hanging="360"/>
      </w:pPr>
    </w:lvl>
    <w:lvl w:ilvl="2" w:tplc="0415001B" w:tentative="1">
      <w:start w:val="1"/>
      <w:numFmt w:val="lowerRoman"/>
      <w:lvlText w:val="%3."/>
      <w:lvlJc w:val="right"/>
      <w:pPr>
        <w:ind w:left="7896" w:hanging="180"/>
      </w:pPr>
    </w:lvl>
    <w:lvl w:ilvl="3" w:tplc="0415000F" w:tentative="1">
      <w:start w:val="1"/>
      <w:numFmt w:val="decimal"/>
      <w:lvlText w:val="%4."/>
      <w:lvlJc w:val="left"/>
      <w:pPr>
        <w:ind w:left="8616" w:hanging="360"/>
      </w:pPr>
    </w:lvl>
    <w:lvl w:ilvl="4" w:tplc="04150019" w:tentative="1">
      <w:start w:val="1"/>
      <w:numFmt w:val="lowerLetter"/>
      <w:lvlText w:val="%5."/>
      <w:lvlJc w:val="left"/>
      <w:pPr>
        <w:ind w:left="9336" w:hanging="360"/>
      </w:pPr>
    </w:lvl>
    <w:lvl w:ilvl="5" w:tplc="0415001B" w:tentative="1">
      <w:start w:val="1"/>
      <w:numFmt w:val="lowerRoman"/>
      <w:lvlText w:val="%6."/>
      <w:lvlJc w:val="right"/>
      <w:pPr>
        <w:ind w:left="10056" w:hanging="180"/>
      </w:pPr>
    </w:lvl>
    <w:lvl w:ilvl="6" w:tplc="0415000F" w:tentative="1">
      <w:start w:val="1"/>
      <w:numFmt w:val="decimal"/>
      <w:lvlText w:val="%7."/>
      <w:lvlJc w:val="left"/>
      <w:pPr>
        <w:ind w:left="10776" w:hanging="360"/>
      </w:pPr>
    </w:lvl>
    <w:lvl w:ilvl="7" w:tplc="04150019" w:tentative="1">
      <w:start w:val="1"/>
      <w:numFmt w:val="lowerLetter"/>
      <w:lvlText w:val="%8."/>
      <w:lvlJc w:val="left"/>
      <w:pPr>
        <w:ind w:left="11496" w:hanging="360"/>
      </w:pPr>
    </w:lvl>
    <w:lvl w:ilvl="8" w:tplc="0415001B" w:tentative="1">
      <w:start w:val="1"/>
      <w:numFmt w:val="lowerRoman"/>
      <w:lvlText w:val="%9."/>
      <w:lvlJc w:val="right"/>
      <w:pPr>
        <w:ind w:left="12216" w:hanging="180"/>
      </w:pPr>
    </w:lvl>
  </w:abstractNum>
  <w:abstractNum w:abstractNumId="92" w15:restartNumberingAfterBreak="0">
    <w:nsid w:val="46183A6A"/>
    <w:multiLevelType w:val="hybridMultilevel"/>
    <w:tmpl w:val="32926760"/>
    <w:lvl w:ilvl="0" w:tplc="04150011">
      <w:start w:val="1"/>
      <w:numFmt w:val="decimal"/>
      <w:lvlText w:val="%1)"/>
      <w:lvlJc w:val="left"/>
      <w:pPr>
        <w:ind w:left="4613" w:hanging="360"/>
      </w:pPr>
      <w:rPr>
        <w:rFonts w:hint="default"/>
      </w:rPr>
    </w:lvl>
    <w:lvl w:ilvl="1" w:tplc="EEAE166C">
      <w:start w:val="1"/>
      <w:numFmt w:val="lowerLetter"/>
      <w:lvlText w:val="%2)"/>
      <w:lvlJc w:val="left"/>
      <w:pPr>
        <w:ind w:left="5333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6053" w:hanging="180"/>
      </w:pPr>
    </w:lvl>
    <w:lvl w:ilvl="3" w:tplc="2C566692">
      <w:start w:val="1"/>
      <w:numFmt w:val="decimal"/>
      <w:lvlText w:val="%4."/>
      <w:lvlJc w:val="left"/>
      <w:pPr>
        <w:ind w:left="6773" w:hanging="360"/>
      </w:pPr>
      <w:rPr>
        <w:b w:val="0"/>
      </w:rPr>
    </w:lvl>
    <w:lvl w:ilvl="4" w:tplc="04150019" w:tentative="1">
      <w:start w:val="1"/>
      <w:numFmt w:val="lowerLetter"/>
      <w:lvlText w:val="%5."/>
      <w:lvlJc w:val="left"/>
      <w:pPr>
        <w:ind w:left="7493" w:hanging="360"/>
      </w:pPr>
    </w:lvl>
    <w:lvl w:ilvl="5" w:tplc="0415001B" w:tentative="1">
      <w:start w:val="1"/>
      <w:numFmt w:val="lowerRoman"/>
      <w:lvlText w:val="%6."/>
      <w:lvlJc w:val="right"/>
      <w:pPr>
        <w:ind w:left="8213" w:hanging="180"/>
      </w:pPr>
    </w:lvl>
    <w:lvl w:ilvl="6" w:tplc="0415000F" w:tentative="1">
      <w:start w:val="1"/>
      <w:numFmt w:val="decimal"/>
      <w:lvlText w:val="%7."/>
      <w:lvlJc w:val="left"/>
      <w:pPr>
        <w:ind w:left="8933" w:hanging="360"/>
      </w:pPr>
    </w:lvl>
    <w:lvl w:ilvl="7" w:tplc="04150019" w:tentative="1">
      <w:start w:val="1"/>
      <w:numFmt w:val="lowerLetter"/>
      <w:lvlText w:val="%8."/>
      <w:lvlJc w:val="left"/>
      <w:pPr>
        <w:ind w:left="9653" w:hanging="360"/>
      </w:pPr>
    </w:lvl>
    <w:lvl w:ilvl="8" w:tplc="0415001B" w:tentative="1">
      <w:start w:val="1"/>
      <w:numFmt w:val="lowerRoman"/>
      <w:lvlText w:val="%9."/>
      <w:lvlJc w:val="right"/>
      <w:pPr>
        <w:ind w:left="10373" w:hanging="180"/>
      </w:pPr>
    </w:lvl>
  </w:abstractNum>
  <w:abstractNum w:abstractNumId="93" w15:restartNumberingAfterBreak="0">
    <w:nsid w:val="47152791"/>
    <w:multiLevelType w:val="hybridMultilevel"/>
    <w:tmpl w:val="FCFCE12C"/>
    <w:lvl w:ilvl="0" w:tplc="F7169532">
      <w:start w:val="1"/>
      <w:numFmt w:val="decimal"/>
      <w:lvlText w:val="%1)"/>
      <w:lvlJc w:val="left"/>
      <w:pPr>
        <w:ind w:left="720" w:hanging="360"/>
      </w:pPr>
      <w:rPr>
        <w:rFonts w:ascii="Cambria" w:hAnsi="Cambria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4B06664F"/>
    <w:multiLevelType w:val="hybridMultilevel"/>
    <w:tmpl w:val="0EA8A1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4B414692"/>
    <w:multiLevelType w:val="hybridMultilevel"/>
    <w:tmpl w:val="DD42C810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sz w:val="24"/>
      </w:rPr>
    </w:lvl>
    <w:lvl w:ilvl="1" w:tplc="9B2A21B2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295C3C14">
      <w:start w:val="1"/>
      <w:numFmt w:val="decimal"/>
      <w:lvlText w:val="%4)"/>
      <w:lvlJc w:val="left"/>
      <w:pPr>
        <w:ind w:left="2520" w:hanging="360"/>
      </w:pPr>
      <w:rPr>
        <w:rFonts w:asciiTheme="majorHAnsi" w:eastAsiaTheme="majorEastAsia" w:hAnsiTheme="majorHAnsi" w:cstheme="majorBidi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6" w15:restartNumberingAfterBreak="0">
    <w:nsid w:val="4BD57435"/>
    <w:multiLevelType w:val="hybridMultilevel"/>
    <w:tmpl w:val="E138E4B8"/>
    <w:lvl w:ilvl="0" w:tplc="04150011">
      <w:start w:val="1"/>
      <w:numFmt w:val="decimal"/>
      <w:lvlText w:val="%1)"/>
      <w:lvlJc w:val="left"/>
      <w:pPr>
        <w:ind w:left="2345" w:hanging="360"/>
      </w:pPr>
    </w:lvl>
    <w:lvl w:ilvl="1" w:tplc="04150019" w:tentative="1">
      <w:start w:val="1"/>
      <w:numFmt w:val="lowerLetter"/>
      <w:lvlText w:val="%2."/>
      <w:lvlJc w:val="left"/>
      <w:pPr>
        <w:ind w:left="3065" w:hanging="360"/>
      </w:pPr>
    </w:lvl>
    <w:lvl w:ilvl="2" w:tplc="0415001B" w:tentative="1">
      <w:start w:val="1"/>
      <w:numFmt w:val="lowerRoman"/>
      <w:lvlText w:val="%3."/>
      <w:lvlJc w:val="right"/>
      <w:pPr>
        <w:ind w:left="3785" w:hanging="180"/>
      </w:pPr>
    </w:lvl>
    <w:lvl w:ilvl="3" w:tplc="0415000F" w:tentative="1">
      <w:start w:val="1"/>
      <w:numFmt w:val="decimal"/>
      <w:lvlText w:val="%4."/>
      <w:lvlJc w:val="left"/>
      <w:pPr>
        <w:ind w:left="4505" w:hanging="360"/>
      </w:pPr>
    </w:lvl>
    <w:lvl w:ilvl="4" w:tplc="04150019" w:tentative="1">
      <w:start w:val="1"/>
      <w:numFmt w:val="lowerLetter"/>
      <w:lvlText w:val="%5."/>
      <w:lvlJc w:val="left"/>
      <w:pPr>
        <w:ind w:left="5225" w:hanging="360"/>
      </w:pPr>
    </w:lvl>
    <w:lvl w:ilvl="5" w:tplc="0415001B" w:tentative="1">
      <w:start w:val="1"/>
      <w:numFmt w:val="lowerRoman"/>
      <w:lvlText w:val="%6."/>
      <w:lvlJc w:val="right"/>
      <w:pPr>
        <w:ind w:left="5945" w:hanging="180"/>
      </w:pPr>
    </w:lvl>
    <w:lvl w:ilvl="6" w:tplc="0415000F" w:tentative="1">
      <w:start w:val="1"/>
      <w:numFmt w:val="decimal"/>
      <w:lvlText w:val="%7."/>
      <w:lvlJc w:val="left"/>
      <w:pPr>
        <w:ind w:left="6665" w:hanging="360"/>
      </w:pPr>
    </w:lvl>
    <w:lvl w:ilvl="7" w:tplc="04150019" w:tentative="1">
      <w:start w:val="1"/>
      <w:numFmt w:val="lowerLetter"/>
      <w:lvlText w:val="%8."/>
      <w:lvlJc w:val="left"/>
      <w:pPr>
        <w:ind w:left="7385" w:hanging="360"/>
      </w:pPr>
    </w:lvl>
    <w:lvl w:ilvl="8" w:tplc="0415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97" w15:restartNumberingAfterBreak="0">
    <w:nsid w:val="4C161C40"/>
    <w:multiLevelType w:val="multilevel"/>
    <w:tmpl w:val="124653C8"/>
    <w:lvl w:ilvl="0">
      <w:start w:val="1"/>
      <w:numFmt w:val="decimal"/>
      <w:lvlText w:val="%1)"/>
      <w:lvlJc w:val="left"/>
      <w:pPr>
        <w:ind w:left="720" w:hanging="360"/>
      </w:pPr>
      <w:rPr>
        <w:rFonts w:ascii="Cambria" w:eastAsia="NSimSun" w:hAnsi="Cambria" w:cs="Arial"/>
        <w:b w:val="0"/>
        <w:bCs w:val="0"/>
        <w:i w:val="0"/>
        <w:iCs w:val="0"/>
        <w:color w:val="000000"/>
        <w:sz w:val="24"/>
        <w:szCs w:val="24"/>
      </w:rPr>
    </w:lvl>
    <w:lvl w:ilvl="1">
      <w:start w:val="1"/>
      <w:numFmt w:val="decimal"/>
      <w:lvlText w:val="%2."/>
      <w:lvlJc w:val="left"/>
      <w:pPr>
        <w:ind w:left="1080" w:hanging="360"/>
      </w:pPr>
      <w:rPr>
        <w:b w:val="0"/>
        <w:bCs w:val="0"/>
        <w:i w:val="0"/>
        <w:iCs w:val="0"/>
        <w:color w:val="000000"/>
      </w:rPr>
    </w:lvl>
    <w:lvl w:ilvl="2">
      <w:start w:val="1"/>
      <w:numFmt w:val="decimal"/>
      <w:lvlText w:val="%3."/>
      <w:lvlJc w:val="left"/>
      <w:pPr>
        <w:ind w:left="1440" w:hanging="360"/>
      </w:pPr>
      <w:rPr>
        <w:b w:val="0"/>
        <w:bCs w:val="0"/>
        <w:i w:val="0"/>
        <w:iCs w:val="0"/>
        <w:color w:val="000000"/>
      </w:rPr>
    </w:lvl>
    <w:lvl w:ilvl="3">
      <w:start w:val="1"/>
      <w:numFmt w:val="decimal"/>
      <w:lvlText w:val="%4."/>
      <w:lvlJc w:val="left"/>
      <w:pPr>
        <w:ind w:left="1800" w:hanging="360"/>
      </w:pPr>
      <w:rPr>
        <w:b w:val="0"/>
        <w:bCs w:val="0"/>
        <w:i w:val="0"/>
        <w:iCs w:val="0"/>
        <w:color w:val="000000"/>
      </w:rPr>
    </w:lvl>
    <w:lvl w:ilvl="4">
      <w:start w:val="1"/>
      <w:numFmt w:val="decimal"/>
      <w:lvlText w:val="%5."/>
      <w:lvlJc w:val="left"/>
      <w:pPr>
        <w:ind w:left="2160" w:hanging="360"/>
      </w:pPr>
      <w:rPr>
        <w:b w:val="0"/>
        <w:bCs w:val="0"/>
        <w:i w:val="0"/>
        <w:iCs w:val="0"/>
        <w:color w:val="000000"/>
      </w:rPr>
    </w:lvl>
    <w:lvl w:ilvl="5">
      <w:start w:val="1"/>
      <w:numFmt w:val="decimal"/>
      <w:lvlText w:val="%6."/>
      <w:lvlJc w:val="left"/>
      <w:pPr>
        <w:ind w:left="2520" w:hanging="360"/>
      </w:pPr>
      <w:rPr>
        <w:b w:val="0"/>
        <w:bCs w:val="0"/>
        <w:i w:val="0"/>
        <w:iCs w:val="0"/>
        <w:color w:val="000000"/>
      </w:rPr>
    </w:lvl>
    <w:lvl w:ilvl="6">
      <w:start w:val="1"/>
      <w:numFmt w:val="decimal"/>
      <w:lvlText w:val="%7."/>
      <w:lvlJc w:val="left"/>
      <w:pPr>
        <w:ind w:left="2880" w:hanging="360"/>
      </w:pPr>
      <w:rPr>
        <w:b w:val="0"/>
        <w:bCs w:val="0"/>
        <w:i w:val="0"/>
        <w:iCs w:val="0"/>
        <w:color w:val="000000"/>
      </w:rPr>
    </w:lvl>
    <w:lvl w:ilvl="7">
      <w:start w:val="1"/>
      <w:numFmt w:val="decimal"/>
      <w:lvlText w:val="%8."/>
      <w:lvlJc w:val="left"/>
      <w:pPr>
        <w:ind w:left="3240" w:hanging="360"/>
      </w:pPr>
      <w:rPr>
        <w:b w:val="0"/>
        <w:bCs w:val="0"/>
        <w:i w:val="0"/>
        <w:iCs w:val="0"/>
        <w:color w:val="000000"/>
      </w:rPr>
    </w:lvl>
    <w:lvl w:ilvl="8">
      <w:start w:val="1"/>
      <w:numFmt w:val="decimal"/>
      <w:lvlText w:val="%9."/>
      <w:lvlJc w:val="left"/>
      <w:pPr>
        <w:ind w:left="3600" w:hanging="360"/>
      </w:pPr>
      <w:rPr>
        <w:b w:val="0"/>
        <w:bCs w:val="0"/>
        <w:i w:val="0"/>
        <w:iCs w:val="0"/>
        <w:color w:val="000000"/>
      </w:rPr>
    </w:lvl>
  </w:abstractNum>
  <w:abstractNum w:abstractNumId="98" w15:restartNumberingAfterBreak="0">
    <w:nsid w:val="4D7C44B4"/>
    <w:multiLevelType w:val="hybridMultilevel"/>
    <w:tmpl w:val="DE806B7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4DC42CBE"/>
    <w:multiLevelType w:val="hybridMultilevel"/>
    <w:tmpl w:val="8D80E69A"/>
    <w:lvl w:ilvl="0" w:tplc="46E4F8AA">
      <w:start w:val="1"/>
      <w:numFmt w:val="decimal"/>
      <w:lvlText w:val="%1."/>
      <w:lvlJc w:val="left"/>
      <w:pPr>
        <w:ind w:left="360" w:hanging="360"/>
      </w:pPr>
      <w:rPr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0" w15:restartNumberingAfterBreak="0">
    <w:nsid w:val="4F041452"/>
    <w:multiLevelType w:val="hybridMultilevel"/>
    <w:tmpl w:val="921E360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522B0D6D"/>
    <w:multiLevelType w:val="multilevel"/>
    <w:tmpl w:val="F9D278A4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2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102" w15:restartNumberingAfterBreak="0">
    <w:nsid w:val="523F0DAF"/>
    <w:multiLevelType w:val="hybridMultilevel"/>
    <w:tmpl w:val="41B2A1D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3" w15:restartNumberingAfterBreak="0">
    <w:nsid w:val="534E284A"/>
    <w:multiLevelType w:val="hybridMultilevel"/>
    <w:tmpl w:val="9DA418C6"/>
    <w:lvl w:ilvl="0" w:tplc="7ADCEC5E">
      <w:start w:val="1"/>
      <w:numFmt w:val="lowerLetter"/>
      <w:lvlText w:val="%1)"/>
      <w:lvlJc w:val="left"/>
      <w:pPr>
        <w:ind w:left="151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538E44A2"/>
    <w:multiLevelType w:val="multilevel"/>
    <w:tmpl w:val="5EFC86F4"/>
    <w:lvl w:ilvl="0">
      <w:start w:val="3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2"/>
      <w:numFmt w:val="decimal"/>
      <w:lvlText w:val="%1.%2)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2160" w:hanging="2160"/>
      </w:pPr>
      <w:rPr>
        <w:rFonts w:hint="default"/>
      </w:rPr>
    </w:lvl>
  </w:abstractNum>
  <w:abstractNum w:abstractNumId="105" w15:restartNumberingAfterBreak="0">
    <w:nsid w:val="54B4392D"/>
    <w:multiLevelType w:val="hybridMultilevel"/>
    <w:tmpl w:val="6FF6D1F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6" w15:restartNumberingAfterBreak="0">
    <w:nsid w:val="554D228E"/>
    <w:multiLevelType w:val="hybridMultilevel"/>
    <w:tmpl w:val="1A685F4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 w15:restartNumberingAfterBreak="0">
    <w:nsid w:val="55EF09BA"/>
    <w:multiLevelType w:val="hybridMultilevel"/>
    <w:tmpl w:val="B2EEF31E"/>
    <w:lvl w:ilvl="0" w:tplc="816686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8" w15:restartNumberingAfterBreak="0">
    <w:nsid w:val="56F947A6"/>
    <w:multiLevelType w:val="hybridMultilevel"/>
    <w:tmpl w:val="81AAE4A6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9" w15:restartNumberingAfterBreak="0">
    <w:nsid w:val="58061FD7"/>
    <w:multiLevelType w:val="hybridMultilevel"/>
    <w:tmpl w:val="42C28E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0" w15:restartNumberingAfterBreak="0">
    <w:nsid w:val="59781F8C"/>
    <w:multiLevelType w:val="hybridMultilevel"/>
    <w:tmpl w:val="53429D9A"/>
    <w:lvl w:ilvl="0" w:tplc="8DA4745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1" w15:restartNumberingAfterBreak="0">
    <w:nsid w:val="59D750C1"/>
    <w:multiLevelType w:val="hybridMultilevel"/>
    <w:tmpl w:val="1626248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5B493FE7"/>
    <w:multiLevelType w:val="hybridMultilevel"/>
    <w:tmpl w:val="81F8AE1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 w15:restartNumberingAfterBreak="0">
    <w:nsid w:val="5B4F3AA7"/>
    <w:multiLevelType w:val="hybridMultilevel"/>
    <w:tmpl w:val="5284F95C"/>
    <w:lvl w:ilvl="0" w:tplc="04150011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14" w15:restartNumberingAfterBreak="0">
    <w:nsid w:val="5B8A16BE"/>
    <w:multiLevelType w:val="hybridMultilevel"/>
    <w:tmpl w:val="639E04B4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5" w15:restartNumberingAfterBreak="0">
    <w:nsid w:val="5E006966"/>
    <w:multiLevelType w:val="multilevel"/>
    <w:tmpl w:val="39420EC4"/>
    <w:lvl w:ilvl="0">
      <w:start w:val="1"/>
      <w:numFmt w:val="decimal"/>
      <w:lvlText w:val="%1."/>
      <w:lvlJc w:val="left"/>
      <w:rPr>
        <w:rFonts w:ascii="Cambria" w:eastAsia="Times New Roman" w:hAnsi="Cambria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16" w15:restartNumberingAfterBreak="0">
    <w:nsid w:val="5E5774A1"/>
    <w:multiLevelType w:val="hybridMultilevel"/>
    <w:tmpl w:val="1F625FB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 w15:restartNumberingAfterBreak="0">
    <w:nsid w:val="5F323D25"/>
    <w:multiLevelType w:val="hybridMultilevel"/>
    <w:tmpl w:val="3776048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8" w15:restartNumberingAfterBreak="0">
    <w:nsid w:val="61ED7F1D"/>
    <w:multiLevelType w:val="multilevel"/>
    <w:tmpl w:val="C49AD188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19" w15:restartNumberingAfterBreak="0">
    <w:nsid w:val="62C035CA"/>
    <w:multiLevelType w:val="hybridMultilevel"/>
    <w:tmpl w:val="2516281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" w15:restartNumberingAfterBreak="0">
    <w:nsid w:val="63C307A5"/>
    <w:multiLevelType w:val="hybridMultilevel"/>
    <w:tmpl w:val="65E6AB2C"/>
    <w:lvl w:ilvl="0" w:tplc="4AA63F2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1" w15:restartNumberingAfterBreak="0">
    <w:nsid w:val="640D14B2"/>
    <w:multiLevelType w:val="hybridMultilevel"/>
    <w:tmpl w:val="892CF51A"/>
    <w:lvl w:ilvl="0" w:tplc="2652826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2" w15:restartNumberingAfterBreak="0">
    <w:nsid w:val="640E3A90"/>
    <w:multiLevelType w:val="hybridMultilevel"/>
    <w:tmpl w:val="3C34F156"/>
    <w:lvl w:ilvl="0" w:tplc="359C15E6">
      <w:start w:val="1"/>
      <w:numFmt w:val="decimal"/>
      <w:lvlText w:val="%1."/>
      <w:lvlJc w:val="left"/>
      <w:pPr>
        <w:ind w:left="360" w:hanging="360"/>
      </w:pPr>
      <w:rPr>
        <w:b/>
        <w:bCs/>
        <w:sz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3" w15:restartNumberingAfterBreak="0">
    <w:nsid w:val="645A12D4"/>
    <w:multiLevelType w:val="hybridMultilevel"/>
    <w:tmpl w:val="D25A6CFC"/>
    <w:lvl w:ilvl="0" w:tplc="002E436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4" w15:restartNumberingAfterBreak="0">
    <w:nsid w:val="662030A1"/>
    <w:multiLevelType w:val="hybridMultilevel"/>
    <w:tmpl w:val="11845922"/>
    <w:lvl w:ilvl="0" w:tplc="D2C4239C">
      <w:start w:val="1"/>
      <w:numFmt w:val="lowerLetter"/>
      <w:lvlText w:val="%1)"/>
      <w:lvlJc w:val="left"/>
      <w:pPr>
        <w:ind w:left="717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25" w15:restartNumberingAfterBreak="0">
    <w:nsid w:val="675F76AB"/>
    <w:multiLevelType w:val="hybridMultilevel"/>
    <w:tmpl w:val="2242862A"/>
    <w:lvl w:ilvl="0" w:tplc="EA5C861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6" w15:restartNumberingAfterBreak="0">
    <w:nsid w:val="67741C5C"/>
    <w:multiLevelType w:val="hybridMultilevel"/>
    <w:tmpl w:val="0B3086FE"/>
    <w:lvl w:ilvl="0" w:tplc="C89ECB26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7" w15:restartNumberingAfterBreak="0">
    <w:nsid w:val="67FC712E"/>
    <w:multiLevelType w:val="hybridMultilevel"/>
    <w:tmpl w:val="0934829A"/>
    <w:lvl w:ilvl="0" w:tplc="12627B6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8" w15:restartNumberingAfterBreak="0">
    <w:nsid w:val="68124A40"/>
    <w:multiLevelType w:val="hybridMultilevel"/>
    <w:tmpl w:val="AF967C14"/>
    <w:lvl w:ilvl="0" w:tplc="D766269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9" w15:restartNumberingAfterBreak="0">
    <w:nsid w:val="687A60DF"/>
    <w:multiLevelType w:val="hybridMultilevel"/>
    <w:tmpl w:val="ADB8038C"/>
    <w:lvl w:ilvl="0" w:tplc="28D020F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0" w15:restartNumberingAfterBreak="0">
    <w:nsid w:val="69B6490E"/>
    <w:multiLevelType w:val="hybridMultilevel"/>
    <w:tmpl w:val="C048FAF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1" w15:restartNumberingAfterBreak="0">
    <w:nsid w:val="69B75716"/>
    <w:multiLevelType w:val="hybridMultilevel"/>
    <w:tmpl w:val="DD42C810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sz w:val="24"/>
      </w:rPr>
    </w:lvl>
    <w:lvl w:ilvl="1" w:tplc="9B2A21B2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295C3C14">
      <w:start w:val="1"/>
      <w:numFmt w:val="decimal"/>
      <w:lvlText w:val="%4)"/>
      <w:lvlJc w:val="left"/>
      <w:pPr>
        <w:ind w:left="2520" w:hanging="360"/>
      </w:pPr>
      <w:rPr>
        <w:rFonts w:asciiTheme="majorHAnsi" w:eastAsiaTheme="majorEastAsia" w:hAnsiTheme="majorHAnsi" w:cstheme="majorBidi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2" w15:restartNumberingAfterBreak="0">
    <w:nsid w:val="6A6E3E70"/>
    <w:multiLevelType w:val="hybridMultilevel"/>
    <w:tmpl w:val="7AC2F1A2"/>
    <w:lvl w:ilvl="0" w:tplc="DC50A53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3" w15:restartNumberingAfterBreak="0">
    <w:nsid w:val="6C3A49A5"/>
    <w:multiLevelType w:val="hybridMultilevel"/>
    <w:tmpl w:val="1E087F80"/>
    <w:lvl w:ilvl="0" w:tplc="04150001">
      <w:start w:val="1"/>
      <w:numFmt w:val="bullet"/>
      <w:lvlText w:val=""/>
      <w:lvlJc w:val="left"/>
      <w:pPr>
        <w:ind w:left="10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34" w15:restartNumberingAfterBreak="0">
    <w:nsid w:val="6C570A89"/>
    <w:multiLevelType w:val="hybridMultilevel"/>
    <w:tmpl w:val="880CD5F2"/>
    <w:lvl w:ilvl="0" w:tplc="F61A03BE">
      <w:start w:val="1"/>
      <w:numFmt w:val="decimal"/>
      <w:lvlText w:val="%1."/>
      <w:lvlJc w:val="left"/>
      <w:pPr>
        <w:ind w:left="720" w:hanging="360"/>
      </w:pPr>
      <w:rPr>
        <w:b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5" w15:restartNumberingAfterBreak="0">
    <w:nsid w:val="6DA5106B"/>
    <w:multiLevelType w:val="hybridMultilevel"/>
    <w:tmpl w:val="A4C218FE"/>
    <w:lvl w:ilvl="0" w:tplc="288CF5BE">
      <w:start w:val="1"/>
      <w:numFmt w:val="lowerLetter"/>
      <w:lvlText w:val="%1)"/>
      <w:lvlJc w:val="left"/>
      <w:pPr>
        <w:ind w:left="360" w:hanging="360"/>
      </w:pPr>
      <w:rPr>
        <w:rFonts w:ascii="Cambria" w:eastAsia="Times New Roman" w:hAnsi="Cambria" w:cs="Times New Roman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6" w15:restartNumberingAfterBreak="0">
    <w:nsid w:val="70577CC3"/>
    <w:multiLevelType w:val="hybridMultilevel"/>
    <w:tmpl w:val="6DB2D24E"/>
    <w:lvl w:ilvl="0" w:tplc="76FC01E6">
      <w:start w:val="1"/>
      <w:numFmt w:val="lowerLetter"/>
      <w:lvlText w:val="%1)"/>
      <w:lvlJc w:val="left"/>
      <w:pPr>
        <w:ind w:left="1080" w:hanging="360"/>
      </w:pPr>
      <w:rPr>
        <w:rFonts w:asciiTheme="majorHAnsi" w:eastAsiaTheme="majorEastAsia" w:hAnsiTheme="majorHAnsi" w:cstheme="majorBidi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7" w15:restartNumberingAfterBreak="0">
    <w:nsid w:val="71D00486"/>
    <w:multiLevelType w:val="hybridMultilevel"/>
    <w:tmpl w:val="73D8AC52"/>
    <w:lvl w:ilvl="0" w:tplc="04150001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138" w15:restartNumberingAfterBreak="0">
    <w:nsid w:val="7213181E"/>
    <w:multiLevelType w:val="hybridMultilevel"/>
    <w:tmpl w:val="A120C1F2"/>
    <w:lvl w:ilvl="0" w:tplc="0F9AE64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9" w15:restartNumberingAfterBreak="0">
    <w:nsid w:val="72F32551"/>
    <w:multiLevelType w:val="hybridMultilevel"/>
    <w:tmpl w:val="3C363F02"/>
    <w:lvl w:ilvl="0" w:tplc="EB88683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0" w15:restartNumberingAfterBreak="0">
    <w:nsid w:val="73C94988"/>
    <w:multiLevelType w:val="hybridMultilevel"/>
    <w:tmpl w:val="79E81CE6"/>
    <w:lvl w:ilvl="0" w:tplc="1CD21056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Cambria" w:hAnsi="Cambria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1" w15:restartNumberingAfterBreak="0">
    <w:nsid w:val="79F466B8"/>
    <w:multiLevelType w:val="hybridMultilevel"/>
    <w:tmpl w:val="FE661F4E"/>
    <w:lvl w:ilvl="0" w:tplc="264ED60A">
      <w:start w:val="1"/>
      <w:numFmt w:val="lowerLetter"/>
      <w:lvlText w:val="%1)"/>
      <w:lvlJc w:val="left"/>
      <w:pPr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2" w15:restartNumberingAfterBreak="0">
    <w:nsid w:val="79FD29D6"/>
    <w:multiLevelType w:val="hybridMultilevel"/>
    <w:tmpl w:val="891A2FA2"/>
    <w:lvl w:ilvl="0" w:tplc="04150011">
      <w:start w:val="1"/>
      <w:numFmt w:val="decimal"/>
      <w:lvlText w:val="%1)"/>
      <w:lvlJc w:val="left"/>
      <w:pPr>
        <w:ind w:left="774" w:hanging="360"/>
      </w:pPr>
    </w:lvl>
    <w:lvl w:ilvl="1" w:tplc="04150019" w:tentative="1">
      <w:start w:val="1"/>
      <w:numFmt w:val="lowerLetter"/>
      <w:lvlText w:val="%2."/>
      <w:lvlJc w:val="left"/>
      <w:pPr>
        <w:ind w:left="1494" w:hanging="360"/>
      </w:pPr>
    </w:lvl>
    <w:lvl w:ilvl="2" w:tplc="0415001B" w:tentative="1">
      <w:start w:val="1"/>
      <w:numFmt w:val="lowerRoman"/>
      <w:lvlText w:val="%3."/>
      <w:lvlJc w:val="right"/>
      <w:pPr>
        <w:ind w:left="2214" w:hanging="180"/>
      </w:pPr>
    </w:lvl>
    <w:lvl w:ilvl="3" w:tplc="0415000F" w:tentative="1">
      <w:start w:val="1"/>
      <w:numFmt w:val="decimal"/>
      <w:lvlText w:val="%4."/>
      <w:lvlJc w:val="left"/>
      <w:pPr>
        <w:ind w:left="2934" w:hanging="360"/>
      </w:pPr>
    </w:lvl>
    <w:lvl w:ilvl="4" w:tplc="04150019" w:tentative="1">
      <w:start w:val="1"/>
      <w:numFmt w:val="lowerLetter"/>
      <w:lvlText w:val="%5."/>
      <w:lvlJc w:val="left"/>
      <w:pPr>
        <w:ind w:left="3654" w:hanging="360"/>
      </w:pPr>
    </w:lvl>
    <w:lvl w:ilvl="5" w:tplc="0415001B" w:tentative="1">
      <w:start w:val="1"/>
      <w:numFmt w:val="lowerRoman"/>
      <w:lvlText w:val="%6."/>
      <w:lvlJc w:val="right"/>
      <w:pPr>
        <w:ind w:left="4374" w:hanging="180"/>
      </w:pPr>
    </w:lvl>
    <w:lvl w:ilvl="6" w:tplc="0415000F" w:tentative="1">
      <w:start w:val="1"/>
      <w:numFmt w:val="decimal"/>
      <w:lvlText w:val="%7."/>
      <w:lvlJc w:val="left"/>
      <w:pPr>
        <w:ind w:left="5094" w:hanging="360"/>
      </w:pPr>
    </w:lvl>
    <w:lvl w:ilvl="7" w:tplc="04150019" w:tentative="1">
      <w:start w:val="1"/>
      <w:numFmt w:val="lowerLetter"/>
      <w:lvlText w:val="%8."/>
      <w:lvlJc w:val="left"/>
      <w:pPr>
        <w:ind w:left="5814" w:hanging="360"/>
      </w:pPr>
    </w:lvl>
    <w:lvl w:ilvl="8" w:tplc="0415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143" w15:restartNumberingAfterBreak="0">
    <w:nsid w:val="7A91502F"/>
    <w:multiLevelType w:val="multilevel"/>
    <w:tmpl w:val="0000000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44" w15:restartNumberingAfterBreak="0">
    <w:nsid w:val="7B3F6AAF"/>
    <w:multiLevelType w:val="hybridMultilevel"/>
    <w:tmpl w:val="00AE7DF0"/>
    <w:lvl w:ilvl="0" w:tplc="9D4E4518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5" w15:restartNumberingAfterBreak="0">
    <w:nsid w:val="7B983C0B"/>
    <w:multiLevelType w:val="multilevel"/>
    <w:tmpl w:val="66483122"/>
    <w:lvl w:ilvl="0">
      <w:start w:val="1"/>
      <w:numFmt w:val="decimal"/>
      <w:lvlText w:val="%1."/>
      <w:lvlJc w:val="left"/>
      <w:rPr>
        <w:rFonts w:ascii="Cambria" w:eastAsia="Times New Roman" w:hAnsi="Cambria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46" w15:restartNumberingAfterBreak="0">
    <w:nsid w:val="7BF64F7E"/>
    <w:multiLevelType w:val="hybridMultilevel"/>
    <w:tmpl w:val="653622F2"/>
    <w:lvl w:ilvl="0" w:tplc="D3F05946">
      <w:start w:val="1"/>
      <w:numFmt w:val="lowerLetter"/>
      <w:lvlText w:val="%1)"/>
      <w:lvlJc w:val="left"/>
      <w:pPr>
        <w:ind w:left="786" w:hanging="360"/>
      </w:pPr>
    </w:lvl>
    <w:lvl w:ilvl="1" w:tplc="F9FA871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7" w15:restartNumberingAfterBreak="0">
    <w:nsid w:val="7DCA7D79"/>
    <w:multiLevelType w:val="hybridMultilevel"/>
    <w:tmpl w:val="C6564770"/>
    <w:lvl w:ilvl="0" w:tplc="189090F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8" w15:restartNumberingAfterBreak="0">
    <w:nsid w:val="7E2A5F0D"/>
    <w:multiLevelType w:val="hybridMultilevel"/>
    <w:tmpl w:val="237A4184"/>
    <w:lvl w:ilvl="0" w:tplc="38209E3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9" w15:restartNumberingAfterBreak="0">
    <w:nsid w:val="7E86231F"/>
    <w:multiLevelType w:val="hybridMultilevel"/>
    <w:tmpl w:val="84DA32B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0" w15:restartNumberingAfterBreak="0">
    <w:nsid w:val="7F313F38"/>
    <w:multiLevelType w:val="hybridMultilevel"/>
    <w:tmpl w:val="B62E7E2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1" w15:restartNumberingAfterBreak="0">
    <w:nsid w:val="7FB2364B"/>
    <w:multiLevelType w:val="hybridMultilevel"/>
    <w:tmpl w:val="4AB6BA2E"/>
    <w:lvl w:ilvl="0" w:tplc="DE8085A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58"/>
  </w:num>
  <w:num w:numId="2">
    <w:abstractNumId w:val="99"/>
  </w:num>
  <w:num w:numId="3">
    <w:abstractNumId w:val="22"/>
  </w:num>
  <w:num w:numId="4">
    <w:abstractNumId w:val="7"/>
  </w:num>
  <w:num w:numId="5">
    <w:abstractNumId w:val="135"/>
  </w:num>
  <w:num w:numId="6">
    <w:abstractNumId w:val="44"/>
  </w:num>
  <w:num w:numId="7">
    <w:abstractNumId w:val="61"/>
  </w:num>
  <w:num w:numId="8">
    <w:abstractNumId w:val="35"/>
  </w:num>
  <w:num w:numId="9">
    <w:abstractNumId w:val="37"/>
  </w:num>
  <w:num w:numId="10">
    <w:abstractNumId w:val="78"/>
  </w:num>
  <w:num w:numId="11">
    <w:abstractNumId w:val="122"/>
  </w:num>
  <w:num w:numId="12">
    <w:abstractNumId w:val="26"/>
  </w:num>
  <w:num w:numId="13">
    <w:abstractNumId w:val="27"/>
  </w:num>
  <w:num w:numId="14">
    <w:abstractNumId w:val="56"/>
  </w:num>
  <w:num w:numId="15">
    <w:abstractNumId w:val="91"/>
  </w:num>
  <w:num w:numId="16">
    <w:abstractNumId w:val="92"/>
  </w:num>
  <w:num w:numId="17">
    <w:abstractNumId w:val="126"/>
  </w:num>
  <w:num w:numId="18">
    <w:abstractNumId w:val="70"/>
  </w:num>
  <w:num w:numId="19">
    <w:abstractNumId w:val="114"/>
  </w:num>
  <w:num w:numId="20">
    <w:abstractNumId w:val="151"/>
  </w:num>
  <w:num w:numId="21">
    <w:abstractNumId w:val="128"/>
  </w:num>
  <w:num w:numId="22">
    <w:abstractNumId w:val="141"/>
  </w:num>
  <w:num w:numId="23">
    <w:abstractNumId w:val="54"/>
  </w:num>
  <w:num w:numId="24">
    <w:abstractNumId w:val="82"/>
  </w:num>
  <w:num w:numId="25">
    <w:abstractNumId w:val="75"/>
  </w:num>
  <w:num w:numId="26">
    <w:abstractNumId w:val="30"/>
  </w:num>
  <w:num w:numId="27">
    <w:abstractNumId w:val="112"/>
  </w:num>
  <w:num w:numId="28">
    <w:abstractNumId w:val="24"/>
  </w:num>
  <w:num w:numId="29">
    <w:abstractNumId w:val="10"/>
  </w:num>
  <w:num w:numId="30">
    <w:abstractNumId w:val="107"/>
  </w:num>
  <w:num w:numId="31">
    <w:abstractNumId w:val="47"/>
  </w:num>
  <w:num w:numId="32">
    <w:abstractNumId w:val="13"/>
  </w:num>
  <w:num w:numId="33">
    <w:abstractNumId w:val="93"/>
  </w:num>
  <w:num w:numId="34">
    <w:abstractNumId w:val="23"/>
  </w:num>
  <w:num w:numId="35">
    <w:abstractNumId w:val="57"/>
  </w:num>
  <w:num w:numId="36">
    <w:abstractNumId w:val="39"/>
  </w:num>
  <w:num w:numId="37">
    <w:abstractNumId w:val="111"/>
  </w:num>
  <w:num w:numId="38">
    <w:abstractNumId w:val="90"/>
  </w:num>
  <w:num w:numId="39">
    <w:abstractNumId w:val="137"/>
  </w:num>
  <w:num w:numId="40">
    <w:abstractNumId w:val="38"/>
  </w:num>
  <w:num w:numId="41">
    <w:abstractNumId w:val="142"/>
  </w:num>
  <w:num w:numId="42">
    <w:abstractNumId w:val="133"/>
  </w:num>
  <w:num w:numId="43">
    <w:abstractNumId w:val="134"/>
  </w:num>
  <w:num w:numId="44">
    <w:abstractNumId w:val="77"/>
  </w:num>
  <w:num w:numId="4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18"/>
  </w:num>
  <w:num w:numId="47">
    <w:abstractNumId w:val="101"/>
  </w:num>
  <w:num w:numId="48">
    <w:abstractNumId w:val="63"/>
  </w:num>
  <w:num w:numId="49">
    <w:abstractNumId w:val="2"/>
  </w:num>
  <w:num w:numId="50">
    <w:abstractNumId w:val="71"/>
  </w:num>
  <w:num w:numId="51">
    <w:abstractNumId w:val="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1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117"/>
  </w:num>
  <w:num w:numId="54">
    <w:abstractNumId w:val="48"/>
  </w:num>
  <w:num w:numId="55">
    <w:abstractNumId w:val="69"/>
  </w:num>
  <w:num w:numId="56">
    <w:abstractNumId w:val="59"/>
  </w:num>
  <w:num w:numId="57">
    <w:abstractNumId w:val="18"/>
  </w:num>
  <w:num w:numId="58">
    <w:abstractNumId w:val="31"/>
  </w:num>
  <w:num w:numId="59">
    <w:abstractNumId w:val="73"/>
  </w:num>
  <w:num w:numId="60">
    <w:abstractNumId w:val="106"/>
  </w:num>
  <w:num w:numId="61">
    <w:abstractNumId w:val="100"/>
  </w:num>
  <w:num w:numId="62">
    <w:abstractNumId w:val="120"/>
  </w:num>
  <w:num w:numId="63">
    <w:abstractNumId w:val="125"/>
  </w:num>
  <w:num w:numId="64">
    <w:abstractNumId w:val="139"/>
  </w:num>
  <w:num w:numId="65">
    <w:abstractNumId w:val="41"/>
  </w:num>
  <w:num w:numId="66">
    <w:abstractNumId w:val="62"/>
  </w:num>
  <w:num w:numId="67">
    <w:abstractNumId w:val="129"/>
  </w:num>
  <w:num w:numId="68">
    <w:abstractNumId w:val="121"/>
  </w:num>
  <w:num w:numId="69">
    <w:abstractNumId w:val="9"/>
  </w:num>
  <w:num w:numId="70">
    <w:abstractNumId w:val="66"/>
  </w:num>
  <w:num w:numId="71">
    <w:abstractNumId w:val="138"/>
  </w:num>
  <w:num w:numId="72">
    <w:abstractNumId w:val="144"/>
  </w:num>
  <w:num w:numId="73">
    <w:abstractNumId w:val="25"/>
  </w:num>
  <w:num w:numId="74">
    <w:abstractNumId w:val="8"/>
  </w:num>
  <w:num w:numId="75">
    <w:abstractNumId w:val="113"/>
  </w:num>
  <w:num w:numId="76">
    <w:abstractNumId w:val="85"/>
  </w:num>
  <w:num w:numId="77">
    <w:abstractNumId w:val="97"/>
  </w:num>
  <w:num w:numId="78">
    <w:abstractNumId w:val="51"/>
  </w:num>
  <w:num w:numId="79">
    <w:abstractNumId w:val="14"/>
  </w:num>
  <w:num w:numId="80">
    <w:abstractNumId w:val="104"/>
  </w:num>
  <w:num w:numId="81">
    <w:abstractNumId w:val="33"/>
  </w:num>
  <w:num w:numId="82">
    <w:abstractNumId w:val="109"/>
  </w:num>
  <w:num w:numId="83">
    <w:abstractNumId w:val="140"/>
  </w:num>
  <w:num w:numId="84">
    <w:abstractNumId w:val="145"/>
  </w:num>
  <w:num w:numId="85">
    <w:abstractNumId w:val="55"/>
  </w:num>
  <w:num w:numId="86">
    <w:abstractNumId w:val="119"/>
  </w:num>
  <w:num w:numId="87">
    <w:abstractNumId w:val="76"/>
  </w:num>
  <w:num w:numId="88">
    <w:abstractNumId w:val="53"/>
  </w:num>
  <w:num w:numId="89">
    <w:abstractNumId w:val="149"/>
  </w:num>
  <w:num w:numId="90">
    <w:abstractNumId w:val="19"/>
  </w:num>
  <w:num w:numId="91">
    <w:abstractNumId w:val="83"/>
  </w:num>
  <w:num w:numId="92">
    <w:abstractNumId w:val="12"/>
  </w:num>
  <w:num w:numId="93">
    <w:abstractNumId w:val="16"/>
  </w:num>
  <w:num w:numId="94">
    <w:abstractNumId w:val="116"/>
  </w:num>
  <w:num w:numId="95">
    <w:abstractNumId w:val="84"/>
  </w:num>
  <w:num w:numId="96">
    <w:abstractNumId w:val="49"/>
  </w:num>
  <w:num w:numId="97">
    <w:abstractNumId w:val="86"/>
  </w:num>
  <w:num w:numId="98">
    <w:abstractNumId w:val="102"/>
  </w:num>
  <w:num w:numId="99">
    <w:abstractNumId w:val="105"/>
  </w:num>
  <w:num w:numId="100">
    <w:abstractNumId w:val="40"/>
  </w:num>
  <w:num w:numId="101">
    <w:abstractNumId w:val="45"/>
  </w:num>
  <w:num w:numId="102">
    <w:abstractNumId w:val="88"/>
  </w:num>
  <w:num w:numId="103">
    <w:abstractNumId w:val="115"/>
  </w:num>
  <w:num w:numId="10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5">
    <w:abstractNumId w:val="110"/>
  </w:num>
  <w:num w:numId="106">
    <w:abstractNumId w:val="74"/>
  </w:num>
  <w:num w:numId="107">
    <w:abstractNumId w:val="132"/>
  </w:num>
  <w:num w:numId="108">
    <w:abstractNumId w:val="148"/>
  </w:num>
  <w:num w:numId="109">
    <w:abstractNumId w:val="72"/>
  </w:num>
  <w:num w:numId="110">
    <w:abstractNumId w:val="28"/>
  </w:num>
  <w:num w:numId="111">
    <w:abstractNumId w:val="95"/>
  </w:num>
  <w:num w:numId="112">
    <w:abstractNumId w:val="150"/>
  </w:num>
  <w:num w:numId="113">
    <w:abstractNumId w:val="136"/>
  </w:num>
  <w:num w:numId="114">
    <w:abstractNumId w:val="42"/>
  </w:num>
  <w:num w:numId="115">
    <w:abstractNumId w:val="64"/>
  </w:num>
  <w:num w:numId="116">
    <w:abstractNumId w:val="68"/>
  </w:num>
  <w:num w:numId="117">
    <w:abstractNumId w:val="123"/>
  </w:num>
  <w:num w:numId="118">
    <w:abstractNumId w:val="80"/>
  </w:num>
  <w:num w:numId="119">
    <w:abstractNumId w:val="130"/>
  </w:num>
  <w:num w:numId="120">
    <w:abstractNumId w:val="21"/>
  </w:num>
  <w:num w:numId="121">
    <w:abstractNumId w:val="43"/>
  </w:num>
  <w:num w:numId="122">
    <w:abstractNumId w:val="32"/>
  </w:num>
  <w:num w:numId="123">
    <w:abstractNumId w:val="50"/>
  </w:num>
  <w:num w:numId="124">
    <w:abstractNumId w:val="98"/>
  </w:num>
  <w:num w:numId="125">
    <w:abstractNumId w:val="65"/>
  </w:num>
  <w:num w:numId="126">
    <w:abstractNumId w:val="29"/>
  </w:num>
  <w:num w:numId="127">
    <w:abstractNumId w:val="127"/>
  </w:num>
  <w:num w:numId="128">
    <w:abstractNumId w:val="89"/>
  </w:num>
  <w:num w:numId="129">
    <w:abstractNumId w:val="124"/>
  </w:num>
  <w:num w:numId="130">
    <w:abstractNumId w:val="34"/>
  </w:num>
  <w:num w:numId="131">
    <w:abstractNumId w:val="11"/>
  </w:num>
  <w:num w:numId="132">
    <w:abstractNumId w:val="46"/>
  </w:num>
  <w:num w:numId="133">
    <w:abstractNumId w:val="87"/>
  </w:num>
  <w:num w:numId="134">
    <w:abstractNumId w:val="81"/>
  </w:num>
  <w:num w:numId="135">
    <w:abstractNumId w:val="103"/>
  </w:num>
  <w:num w:numId="136">
    <w:abstractNumId w:val="147"/>
  </w:num>
  <w:num w:numId="137">
    <w:abstractNumId w:val="67"/>
  </w:num>
  <w:num w:numId="138">
    <w:abstractNumId w:val="15"/>
  </w:num>
  <w:num w:numId="139">
    <w:abstractNumId w:val="17"/>
  </w:num>
  <w:num w:numId="140">
    <w:abstractNumId w:val="52"/>
  </w:num>
  <w:num w:numId="141">
    <w:abstractNumId w:val="94"/>
  </w:num>
  <w:num w:numId="142">
    <w:abstractNumId w:val="108"/>
  </w:num>
  <w:num w:numId="143">
    <w:abstractNumId w:val="96"/>
  </w:num>
  <w:num w:numId="144">
    <w:abstractNumId w:val="79"/>
  </w:num>
  <w:num w:numId="145">
    <w:abstractNumId w:val="143"/>
  </w:num>
  <w:num w:numId="146">
    <w:abstractNumId w:val="131"/>
  </w:num>
  <w:num w:numId="147">
    <w:abstractNumId w:val="36"/>
  </w:num>
  <w:numIdMacAtCleanup w:val="14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rawingGridHorizontalSpacing w:val="6"/>
  <w:drawingGridVerticalSpacing w:val="6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4"/>
  </w:compat>
  <w:rsids>
    <w:rsidRoot w:val="00BE21CB"/>
    <w:rsid w:val="000014C9"/>
    <w:rsid w:val="00001AF4"/>
    <w:rsid w:val="000022E0"/>
    <w:rsid w:val="0000352E"/>
    <w:rsid w:val="00003C86"/>
    <w:rsid w:val="00004F62"/>
    <w:rsid w:val="000054D0"/>
    <w:rsid w:val="00007B28"/>
    <w:rsid w:val="00007E72"/>
    <w:rsid w:val="00007E75"/>
    <w:rsid w:val="0001016A"/>
    <w:rsid w:val="00010B45"/>
    <w:rsid w:val="00011439"/>
    <w:rsid w:val="0001234B"/>
    <w:rsid w:val="00012548"/>
    <w:rsid w:val="0001271C"/>
    <w:rsid w:val="000147D4"/>
    <w:rsid w:val="00014A8A"/>
    <w:rsid w:val="000151F9"/>
    <w:rsid w:val="00015B95"/>
    <w:rsid w:val="00016F35"/>
    <w:rsid w:val="000179DD"/>
    <w:rsid w:val="00021F08"/>
    <w:rsid w:val="00023A40"/>
    <w:rsid w:val="0002409D"/>
    <w:rsid w:val="0002409E"/>
    <w:rsid w:val="00024159"/>
    <w:rsid w:val="00024441"/>
    <w:rsid w:val="00024889"/>
    <w:rsid w:val="00024AF6"/>
    <w:rsid w:val="000254C7"/>
    <w:rsid w:val="000255B0"/>
    <w:rsid w:val="000255BE"/>
    <w:rsid w:val="000262FC"/>
    <w:rsid w:val="0002756E"/>
    <w:rsid w:val="000278ED"/>
    <w:rsid w:val="00027AAF"/>
    <w:rsid w:val="0003224C"/>
    <w:rsid w:val="00033FF9"/>
    <w:rsid w:val="00035B29"/>
    <w:rsid w:val="00035C62"/>
    <w:rsid w:val="00035E0B"/>
    <w:rsid w:val="00036A89"/>
    <w:rsid w:val="000378A6"/>
    <w:rsid w:val="00041012"/>
    <w:rsid w:val="00041E7E"/>
    <w:rsid w:val="000436EE"/>
    <w:rsid w:val="0004373B"/>
    <w:rsid w:val="00043BCE"/>
    <w:rsid w:val="000450C6"/>
    <w:rsid w:val="00045356"/>
    <w:rsid w:val="00045936"/>
    <w:rsid w:val="00046CE9"/>
    <w:rsid w:val="00050AD3"/>
    <w:rsid w:val="000521B3"/>
    <w:rsid w:val="00052820"/>
    <w:rsid w:val="000530B3"/>
    <w:rsid w:val="000537D3"/>
    <w:rsid w:val="00054242"/>
    <w:rsid w:val="0005502D"/>
    <w:rsid w:val="0005623C"/>
    <w:rsid w:val="00056D68"/>
    <w:rsid w:val="0005768C"/>
    <w:rsid w:val="000601F0"/>
    <w:rsid w:val="00061705"/>
    <w:rsid w:val="00062232"/>
    <w:rsid w:val="0006246E"/>
    <w:rsid w:val="00063C7E"/>
    <w:rsid w:val="00063DB3"/>
    <w:rsid w:val="00064F52"/>
    <w:rsid w:val="00065BB1"/>
    <w:rsid w:val="00065D2D"/>
    <w:rsid w:val="00066373"/>
    <w:rsid w:val="0006778A"/>
    <w:rsid w:val="00067B80"/>
    <w:rsid w:val="00067CBA"/>
    <w:rsid w:val="00070355"/>
    <w:rsid w:val="00070A95"/>
    <w:rsid w:val="00070E8F"/>
    <w:rsid w:val="00071547"/>
    <w:rsid w:val="00071677"/>
    <w:rsid w:val="00072A39"/>
    <w:rsid w:val="00072F3C"/>
    <w:rsid w:val="000732A3"/>
    <w:rsid w:val="00073811"/>
    <w:rsid w:val="000739F2"/>
    <w:rsid w:val="000741E0"/>
    <w:rsid w:val="00074737"/>
    <w:rsid w:val="000758EC"/>
    <w:rsid w:val="00075F3E"/>
    <w:rsid w:val="0007618E"/>
    <w:rsid w:val="00076874"/>
    <w:rsid w:val="000778BD"/>
    <w:rsid w:val="000778FB"/>
    <w:rsid w:val="00077BA1"/>
    <w:rsid w:val="00077DF6"/>
    <w:rsid w:val="000812AF"/>
    <w:rsid w:val="0008231A"/>
    <w:rsid w:val="0008280E"/>
    <w:rsid w:val="00082FED"/>
    <w:rsid w:val="000832D0"/>
    <w:rsid w:val="0008336A"/>
    <w:rsid w:val="00083E27"/>
    <w:rsid w:val="0008405C"/>
    <w:rsid w:val="00084B5A"/>
    <w:rsid w:val="00084E5C"/>
    <w:rsid w:val="00086129"/>
    <w:rsid w:val="00086526"/>
    <w:rsid w:val="0008664B"/>
    <w:rsid w:val="00087724"/>
    <w:rsid w:val="00087C7A"/>
    <w:rsid w:val="000910CE"/>
    <w:rsid w:val="000932A6"/>
    <w:rsid w:val="0009454E"/>
    <w:rsid w:val="00094B4F"/>
    <w:rsid w:val="00095874"/>
    <w:rsid w:val="000959FB"/>
    <w:rsid w:val="000976CB"/>
    <w:rsid w:val="00097928"/>
    <w:rsid w:val="00097C94"/>
    <w:rsid w:val="000A06D0"/>
    <w:rsid w:val="000A0794"/>
    <w:rsid w:val="000A12A1"/>
    <w:rsid w:val="000A1E59"/>
    <w:rsid w:val="000A2873"/>
    <w:rsid w:val="000A29F4"/>
    <w:rsid w:val="000A2EE7"/>
    <w:rsid w:val="000A3677"/>
    <w:rsid w:val="000A43B7"/>
    <w:rsid w:val="000A488C"/>
    <w:rsid w:val="000A4BC7"/>
    <w:rsid w:val="000B003C"/>
    <w:rsid w:val="000B03D4"/>
    <w:rsid w:val="000B05C4"/>
    <w:rsid w:val="000B1CE6"/>
    <w:rsid w:val="000B2A62"/>
    <w:rsid w:val="000B3588"/>
    <w:rsid w:val="000B3829"/>
    <w:rsid w:val="000B391F"/>
    <w:rsid w:val="000B3A9C"/>
    <w:rsid w:val="000B3AD8"/>
    <w:rsid w:val="000B484D"/>
    <w:rsid w:val="000B4D5B"/>
    <w:rsid w:val="000B5C3D"/>
    <w:rsid w:val="000B608D"/>
    <w:rsid w:val="000B611F"/>
    <w:rsid w:val="000B6256"/>
    <w:rsid w:val="000B7C6C"/>
    <w:rsid w:val="000C0411"/>
    <w:rsid w:val="000C08A0"/>
    <w:rsid w:val="000C0BE0"/>
    <w:rsid w:val="000C2BD1"/>
    <w:rsid w:val="000C2C21"/>
    <w:rsid w:val="000C3885"/>
    <w:rsid w:val="000C557A"/>
    <w:rsid w:val="000C6466"/>
    <w:rsid w:val="000C69C9"/>
    <w:rsid w:val="000C6C44"/>
    <w:rsid w:val="000C6E02"/>
    <w:rsid w:val="000C7294"/>
    <w:rsid w:val="000C735D"/>
    <w:rsid w:val="000C7629"/>
    <w:rsid w:val="000C7EFB"/>
    <w:rsid w:val="000C7F8C"/>
    <w:rsid w:val="000D0DB6"/>
    <w:rsid w:val="000D11D3"/>
    <w:rsid w:val="000D1E74"/>
    <w:rsid w:val="000D1EB6"/>
    <w:rsid w:val="000D2A39"/>
    <w:rsid w:val="000D2D27"/>
    <w:rsid w:val="000D3591"/>
    <w:rsid w:val="000D390A"/>
    <w:rsid w:val="000D3C0F"/>
    <w:rsid w:val="000D3D99"/>
    <w:rsid w:val="000D4277"/>
    <w:rsid w:val="000D4695"/>
    <w:rsid w:val="000D504C"/>
    <w:rsid w:val="000D54C1"/>
    <w:rsid w:val="000D55A8"/>
    <w:rsid w:val="000D6332"/>
    <w:rsid w:val="000D66FA"/>
    <w:rsid w:val="000D6C3D"/>
    <w:rsid w:val="000E0256"/>
    <w:rsid w:val="000E0ED4"/>
    <w:rsid w:val="000E1544"/>
    <w:rsid w:val="000E173E"/>
    <w:rsid w:val="000E1866"/>
    <w:rsid w:val="000E18E9"/>
    <w:rsid w:val="000E1C17"/>
    <w:rsid w:val="000E1C42"/>
    <w:rsid w:val="000E1C54"/>
    <w:rsid w:val="000E1D21"/>
    <w:rsid w:val="000E1E3B"/>
    <w:rsid w:val="000E3188"/>
    <w:rsid w:val="000E3270"/>
    <w:rsid w:val="000E355E"/>
    <w:rsid w:val="000E3907"/>
    <w:rsid w:val="000E4273"/>
    <w:rsid w:val="000E456E"/>
    <w:rsid w:val="000E477E"/>
    <w:rsid w:val="000E5A82"/>
    <w:rsid w:val="000E6A1F"/>
    <w:rsid w:val="000E6BA7"/>
    <w:rsid w:val="000E6C1F"/>
    <w:rsid w:val="000E7BDF"/>
    <w:rsid w:val="000F0283"/>
    <w:rsid w:val="000F0624"/>
    <w:rsid w:val="000F0A4E"/>
    <w:rsid w:val="000F0D02"/>
    <w:rsid w:val="000F12DA"/>
    <w:rsid w:val="000F1657"/>
    <w:rsid w:val="000F1DCF"/>
    <w:rsid w:val="000F228B"/>
    <w:rsid w:val="000F299A"/>
    <w:rsid w:val="000F333E"/>
    <w:rsid w:val="000F3CDB"/>
    <w:rsid w:val="000F419A"/>
    <w:rsid w:val="000F42FF"/>
    <w:rsid w:val="000F4D96"/>
    <w:rsid w:val="000F51AC"/>
    <w:rsid w:val="000F55BF"/>
    <w:rsid w:val="000F5786"/>
    <w:rsid w:val="000F6671"/>
    <w:rsid w:val="000F6750"/>
    <w:rsid w:val="000F7318"/>
    <w:rsid w:val="000F78A0"/>
    <w:rsid w:val="00101409"/>
    <w:rsid w:val="0010146F"/>
    <w:rsid w:val="001016C6"/>
    <w:rsid w:val="00101957"/>
    <w:rsid w:val="00102383"/>
    <w:rsid w:val="001023A8"/>
    <w:rsid w:val="00102781"/>
    <w:rsid w:val="00104143"/>
    <w:rsid w:val="0010491E"/>
    <w:rsid w:val="00104E69"/>
    <w:rsid w:val="0010510E"/>
    <w:rsid w:val="001055BB"/>
    <w:rsid w:val="00105A0B"/>
    <w:rsid w:val="001063DB"/>
    <w:rsid w:val="00106766"/>
    <w:rsid w:val="00106844"/>
    <w:rsid w:val="00107BF9"/>
    <w:rsid w:val="00107FC2"/>
    <w:rsid w:val="00110CE6"/>
    <w:rsid w:val="00110D3E"/>
    <w:rsid w:val="00110EA9"/>
    <w:rsid w:val="00112F65"/>
    <w:rsid w:val="00113196"/>
    <w:rsid w:val="00113B5B"/>
    <w:rsid w:val="001144A7"/>
    <w:rsid w:val="0011460F"/>
    <w:rsid w:val="00114976"/>
    <w:rsid w:val="00114DA5"/>
    <w:rsid w:val="00114E78"/>
    <w:rsid w:val="00115D7F"/>
    <w:rsid w:val="00116457"/>
    <w:rsid w:val="00116C5E"/>
    <w:rsid w:val="00116EAA"/>
    <w:rsid w:val="00117109"/>
    <w:rsid w:val="00117E71"/>
    <w:rsid w:val="001204BF"/>
    <w:rsid w:val="0012189B"/>
    <w:rsid w:val="00121AAD"/>
    <w:rsid w:val="00121ECB"/>
    <w:rsid w:val="00122345"/>
    <w:rsid w:val="001223CB"/>
    <w:rsid w:val="00122554"/>
    <w:rsid w:val="001235BC"/>
    <w:rsid w:val="00123A83"/>
    <w:rsid w:val="00124D4E"/>
    <w:rsid w:val="00124FA0"/>
    <w:rsid w:val="00127456"/>
    <w:rsid w:val="00131911"/>
    <w:rsid w:val="00131B26"/>
    <w:rsid w:val="00131E3A"/>
    <w:rsid w:val="001323B3"/>
    <w:rsid w:val="001324C3"/>
    <w:rsid w:val="001331F0"/>
    <w:rsid w:val="001333A4"/>
    <w:rsid w:val="001334CF"/>
    <w:rsid w:val="001339C7"/>
    <w:rsid w:val="00135E48"/>
    <w:rsid w:val="00137F03"/>
    <w:rsid w:val="001402A0"/>
    <w:rsid w:val="001412E3"/>
    <w:rsid w:val="001413BE"/>
    <w:rsid w:val="001415C2"/>
    <w:rsid w:val="00141768"/>
    <w:rsid w:val="00142312"/>
    <w:rsid w:val="00142A1B"/>
    <w:rsid w:val="00142F98"/>
    <w:rsid w:val="0014379B"/>
    <w:rsid w:val="00145414"/>
    <w:rsid w:val="0014558E"/>
    <w:rsid w:val="0014595E"/>
    <w:rsid w:val="00150742"/>
    <w:rsid w:val="001512BA"/>
    <w:rsid w:val="001515DD"/>
    <w:rsid w:val="00151DD7"/>
    <w:rsid w:val="001537D4"/>
    <w:rsid w:val="0015398B"/>
    <w:rsid w:val="00153B42"/>
    <w:rsid w:val="00154FF5"/>
    <w:rsid w:val="00155272"/>
    <w:rsid w:val="00157655"/>
    <w:rsid w:val="00160FB1"/>
    <w:rsid w:val="00161E14"/>
    <w:rsid w:val="00162512"/>
    <w:rsid w:val="001628D0"/>
    <w:rsid w:val="001637DD"/>
    <w:rsid w:val="00163D04"/>
    <w:rsid w:val="0016477E"/>
    <w:rsid w:val="001648A5"/>
    <w:rsid w:val="00164971"/>
    <w:rsid w:val="00166AA9"/>
    <w:rsid w:val="00167D8C"/>
    <w:rsid w:val="0017000A"/>
    <w:rsid w:val="00170449"/>
    <w:rsid w:val="001718D7"/>
    <w:rsid w:val="0017194A"/>
    <w:rsid w:val="00173278"/>
    <w:rsid w:val="001734FC"/>
    <w:rsid w:val="00175D7A"/>
    <w:rsid w:val="00176BEB"/>
    <w:rsid w:val="00177863"/>
    <w:rsid w:val="00177AAF"/>
    <w:rsid w:val="00180145"/>
    <w:rsid w:val="00180B67"/>
    <w:rsid w:val="001818A8"/>
    <w:rsid w:val="0018238C"/>
    <w:rsid w:val="0018257D"/>
    <w:rsid w:val="0018285D"/>
    <w:rsid w:val="00182D3A"/>
    <w:rsid w:val="00183F60"/>
    <w:rsid w:val="001846C7"/>
    <w:rsid w:val="00187357"/>
    <w:rsid w:val="001873BE"/>
    <w:rsid w:val="00187847"/>
    <w:rsid w:val="0018787A"/>
    <w:rsid w:val="00187DC1"/>
    <w:rsid w:val="00190571"/>
    <w:rsid w:val="00192868"/>
    <w:rsid w:val="00194316"/>
    <w:rsid w:val="00194531"/>
    <w:rsid w:val="00194AD6"/>
    <w:rsid w:val="001951F4"/>
    <w:rsid w:val="00195484"/>
    <w:rsid w:val="0019580D"/>
    <w:rsid w:val="0019627F"/>
    <w:rsid w:val="001973C2"/>
    <w:rsid w:val="001974AB"/>
    <w:rsid w:val="00197764"/>
    <w:rsid w:val="00197BFB"/>
    <w:rsid w:val="00197DA4"/>
    <w:rsid w:val="00197DF7"/>
    <w:rsid w:val="001A009D"/>
    <w:rsid w:val="001A025A"/>
    <w:rsid w:val="001A131C"/>
    <w:rsid w:val="001A1C63"/>
    <w:rsid w:val="001A2374"/>
    <w:rsid w:val="001A33C6"/>
    <w:rsid w:val="001A3425"/>
    <w:rsid w:val="001A3B73"/>
    <w:rsid w:val="001A44FD"/>
    <w:rsid w:val="001A50A7"/>
    <w:rsid w:val="001A5B3C"/>
    <w:rsid w:val="001A683B"/>
    <w:rsid w:val="001A6F87"/>
    <w:rsid w:val="001A718A"/>
    <w:rsid w:val="001B01D0"/>
    <w:rsid w:val="001B069A"/>
    <w:rsid w:val="001B1C4E"/>
    <w:rsid w:val="001B30C5"/>
    <w:rsid w:val="001B42DA"/>
    <w:rsid w:val="001B46AE"/>
    <w:rsid w:val="001B4E03"/>
    <w:rsid w:val="001B4F32"/>
    <w:rsid w:val="001B543A"/>
    <w:rsid w:val="001B5BA6"/>
    <w:rsid w:val="001B6665"/>
    <w:rsid w:val="001B669E"/>
    <w:rsid w:val="001B66DA"/>
    <w:rsid w:val="001B6DA1"/>
    <w:rsid w:val="001B70C8"/>
    <w:rsid w:val="001C0AD0"/>
    <w:rsid w:val="001C1481"/>
    <w:rsid w:val="001C2068"/>
    <w:rsid w:val="001C3D05"/>
    <w:rsid w:val="001C42D7"/>
    <w:rsid w:val="001C46B2"/>
    <w:rsid w:val="001C4A2D"/>
    <w:rsid w:val="001C4C4A"/>
    <w:rsid w:val="001C5024"/>
    <w:rsid w:val="001C5215"/>
    <w:rsid w:val="001C6784"/>
    <w:rsid w:val="001C6A9E"/>
    <w:rsid w:val="001C734C"/>
    <w:rsid w:val="001C7493"/>
    <w:rsid w:val="001D001F"/>
    <w:rsid w:val="001D033E"/>
    <w:rsid w:val="001D0340"/>
    <w:rsid w:val="001D0A25"/>
    <w:rsid w:val="001D1728"/>
    <w:rsid w:val="001D1A4E"/>
    <w:rsid w:val="001D1A6D"/>
    <w:rsid w:val="001D1C85"/>
    <w:rsid w:val="001D2267"/>
    <w:rsid w:val="001D232D"/>
    <w:rsid w:val="001D2A2C"/>
    <w:rsid w:val="001D2D95"/>
    <w:rsid w:val="001D3C29"/>
    <w:rsid w:val="001D47D1"/>
    <w:rsid w:val="001D4853"/>
    <w:rsid w:val="001D516B"/>
    <w:rsid w:val="001D5542"/>
    <w:rsid w:val="001D5D85"/>
    <w:rsid w:val="001D6101"/>
    <w:rsid w:val="001D665C"/>
    <w:rsid w:val="001D70BC"/>
    <w:rsid w:val="001D7A55"/>
    <w:rsid w:val="001D7A91"/>
    <w:rsid w:val="001D7C30"/>
    <w:rsid w:val="001E0291"/>
    <w:rsid w:val="001E0768"/>
    <w:rsid w:val="001E1808"/>
    <w:rsid w:val="001E3B05"/>
    <w:rsid w:val="001E467C"/>
    <w:rsid w:val="001E5801"/>
    <w:rsid w:val="001E5CB9"/>
    <w:rsid w:val="001E5F51"/>
    <w:rsid w:val="001E66BB"/>
    <w:rsid w:val="001E6D01"/>
    <w:rsid w:val="001E7141"/>
    <w:rsid w:val="001E72B7"/>
    <w:rsid w:val="001F0452"/>
    <w:rsid w:val="001F0D7F"/>
    <w:rsid w:val="001F1129"/>
    <w:rsid w:val="001F18ED"/>
    <w:rsid w:val="001F2215"/>
    <w:rsid w:val="001F2550"/>
    <w:rsid w:val="001F2600"/>
    <w:rsid w:val="001F3697"/>
    <w:rsid w:val="001F42A4"/>
    <w:rsid w:val="001F4D63"/>
    <w:rsid w:val="001F5234"/>
    <w:rsid w:val="0020063A"/>
    <w:rsid w:val="00200836"/>
    <w:rsid w:val="00201966"/>
    <w:rsid w:val="00201A28"/>
    <w:rsid w:val="00201E49"/>
    <w:rsid w:val="00202C03"/>
    <w:rsid w:val="00203989"/>
    <w:rsid w:val="00204AAE"/>
    <w:rsid w:val="00205450"/>
    <w:rsid w:val="00205672"/>
    <w:rsid w:val="0020627A"/>
    <w:rsid w:val="00206687"/>
    <w:rsid w:val="00206FC6"/>
    <w:rsid w:val="0020770C"/>
    <w:rsid w:val="00207AC9"/>
    <w:rsid w:val="00211A56"/>
    <w:rsid w:val="00211B8E"/>
    <w:rsid w:val="00212D4B"/>
    <w:rsid w:val="00212E9C"/>
    <w:rsid w:val="002134A8"/>
    <w:rsid w:val="0021475D"/>
    <w:rsid w:val="00214886"/>
    <w:rsid w:val="00215EB1"/>
    <w:rsid w:val="00217332"/>
    <w:rsid w:val="002173AC"/>
    <w:rsid w:val="00217870"/>
    <w:rsid w:val="00221090"/>
    <w:rsid w:val="00221176"/>
    <w:rsid w:val="00221988"/>
    <w:rsid w:val="00221B9E"/>
    <w:rsid w:val="00222203"/>
    <w:rsid w:val="00223A7C"/>
    <w:rsid w:val="00223FF0"/>
    <w:rsid w:val="002241E4"/>
    <w:rsid w:val="00224931"/>
    <w:rsid w:val="0022497E"/>
    <w:rsid w:val="00226422"/>
    <w:rsid w:val="00226659"/>
    <w:rsid w:val="00226C79"/>
    <w:rsid w:val="002271E1"/>
    <w:rsid w:val="002278E0"/>
    <w:rsid w:val="00230F21"/>
    <w:rsid w:val="00231243"/>
    <w:rsid w:val="002319AD"/>
    <w:rsid w:val="00231F0A"/>
    <w:rsid w:val="00232A4E"/>
    <w:rsid w:val="0023371F"/>
    <w:rsid w:val="00233A98"/>
    <w:rsid w:val="00233ED3"/>
    <w:rsid w:val="00234CAA"/>
    <w:rsid w:val="00235057"/>
    <w:rsid w:val="00235092"/>
    <w:rsid w:val="002357F3"/>
    <w:rsid w:val="002362BC"/>
    <w:rsid w:val="0023658A"/>
    <w:rsid w:val="00236611"/>
    <w:rsid w:val="00236739"/>
    <w:rsid w:val="00240F70"/>
    <w:rsid w:val="00241562"/>
    <w:rsid w:val="00242490"/>
    <w:rsid w:val="002431BA"/>
    <w:rsid w:val="002447C9"/>
    <w:rsid w:val="00244C4A"/>
    <w:rsid w:val="00245825"/>
    <w:rsid w:val="002469EF"/>
    <w:rsid w:val="00246F8D"/>
    <w:rsid w:val="00247911"/>
    <w:rsid w:val="00247D24"/>
    <w:rsid w:val="00247D6B"/>
    <w:rsid w:val="0025039F"/>
    <w:rsid w:val="00250EE5"/>
    <w:rsid w:val="00251531"/>
    <w:rsid w:val="00252638"/>
    <w:rsid w:val="00252B72"/>
    <w:rsid w:val="00252F81"/>
    <w:rsid w:val="0025394E"/>
    <w:rsid w:val="00253B05"/>
    <w:rsid w:val="002547C9"/>
    <w:rsid w:val="00255316"/>
    <w:rsid w:val="00255434"/>
    <w:rsid w:val="00257BB3"/>
    <w:rsid w:val="0026342C"/>
    <w:rsid w:val="00263B56"/>
    <w:rsid w:val="00264CF4"/>
    <w:rsid w:val="00266790"/>
    <w:rsid w:val="00267F07"/>
    <w:rsid w:val="002710FF"/>
    <w:rsid w:val="002714D3"/>
    <w:rsid w:val="002728AE"/>
    <w:rsid w:val="00272C7F"/>
    <w:rsid w:val="00272CAD"/>
    <w:rsid w:val="00272DA1"/>
    <w:rsid w:val="00272F11"/>
    <w:rsid w:val="00272FA3"/>
    <w:rsid w:val="00273F4D"/>
    <w:rsid w:val="00274D88"/>
    <w:rsid w:val="002760B5"/>
    <w:rsid w:val="00276B21"/>
    <w:rsid w:val="00277564"/>
    <w:rsid w:val="0027761D"/>
    <w:rsid w:val="002777E0"/>
    <w:rsid w:val="002800BC"/>
    <w:rsid w:val="00280117"/>
    <w:rsid w:val="00280D47"/>
    <w:rsid w:val="00280FA2"/>
    <w:rsid w:val="00281114"/>
    <w:rsid w:val="002812B7"/>
    <w:rsid w:val="0028248F"/>
    <w:rsid w:val="00282787"/>
    <w:rsid w:val="00283B24"/>
    <w:rsid w:val="0028466F"/>
    <w:rsid w:val="00284BF2"/>
    <w:rsid w:val="0028536E"/>
    <w:rsid w:val="00287174"/>
    <w:rsid w:val="002873AC"/>
    <w:rsid w:val="00287EF9"/>
    <w:rsid w:val="00287F87"/>
    <w:rsid w:val="002902B6"/>
    <w:rsid w:val="0029119B"/>
    <w:rsid w:val="002924ED"/>
    <w:rsid w:val="0029252E"/>
    <w:rsid w:val="00292E7E"/>
    <w:rsid w:val="00292ECE"/>
    <w:rsid w:val="002939E9"/>
    <w:rsid w:val="00293FA4"/>
    <w:rsid w:val="002949D2"/>
    <w:rsid w:val="00294C70"/>
    <w:rsid w:val="002958F8"/>
    <w:rsid w:val="00295E81"/>
    <w:rsid w:val="00296DE6"/>
    <w:rsid w:val="00297AEF"/>
    <w:rsid w:val="00297BFA"/>
    <w:rsid w:val="002A2EC4"/>
    <w:rsid w:val="002A38B5"/>
    <w:rsid w:val="002A4570"/>
    <w:rsid w:val="002A475E"/>
    <w:rsid w:val="002A58BF"/>
    <w:rsid w:val="002A5E78"/>
    <w:rsid w:val="002A5EB0"/>
    <w:rsid w:val="002A70BE"/>
    <w:rsid w:val="002B07B9"/>
    <w:rsid w:val="002B0C76"/>
    <w:rsid w:val="002B0EF1"/>
    <w:rsid w:val="002B0FD0"/>
    <w:rsid w:val="002B132C"/>
    <w:rsid w:val="002B3087"/>
    <w:rsid w:val="002B408A"/>
    <w:rsid w:val="002B45E0"/>
    <w:rsid w:val="002B5D8C"/>
    <w:rsid w:val="002B664C"/>
    <w:rsid w:val="002B7152"/>
    <w:rsid w:val="002B7499"/>
    <w:rsid w:val="002B7FF7"/>
    <w:rsid w:val="002C12CC"/>
    <w:rsid w:val="002C149C"/>
    <w:rsid w:val="002C1BC1"/>
    <w:rsid w:val="002C1CD6"/>
    <w:rsid w:val="002C2879"/>
    <w:rsid w:val="002C2D40"/>
    <w:rsid w:val="002C37E6"/>
    <w:rsid w:val="002C47EA"/>
    <w:rsid w:val="002C79FD"/>
    <w:rsid w:val="002C7E1C"/>
    <w:rsid w:val="002D0644"/>
    <w:rsid w:val="002D09DD"/>
    <w:rsid w:val="002D0C9E"/>
    <w:rsid w:val="002D13C7"/>
    <w:rsid w:val="002D1556"/>
    <w:rsid w:val="002D1584"/>
    <w:rsid w:val="002D1B86"/>
    <w:rsid w:val="002D249E"/>
    <w:rsid w:val="002D2DBE"/>
    <w:rsid w:val="002D31B4"/>
    <w:rsid w:val="002D40DF"/>
    <w:rsid w:val="002D48ED"/>
    <w:rsid w:val="002D566D"/>
    <w:rsid w:val="002D5A7A"/>
    <w:rsid w:val="002D6352"/>
    <w:rsid w:val="002D63A2"/>
    <w:rsid w:val="002D77BD"/>
    <w:rsid w:val="002E0903"/>
    <w:rsid w:val="002E0D5F"/>
    <w:rsid w:val="002E15C9"/>
    <w:rsid w:val="002E18FC"/>
    <w:rsid w:val="002E1D84"/>
    <w:rsid w:val="002E2F67"/>
    <w:rsid w:val="002E3871"/>
    <w:rsid w:val="002E4726"/>
    <w:rsid w:val="002E5297"/>
    <w:rsid w:val="002E54C1"/>
    <w:rsid w:val="002E557A"/>
    <w:rsid w:val="002E5BBC"/>
    <w:rsid w:val="002E62CA"/>
    <w:rsid w:val="002E6848"/>
    <w:rsid w:val="002E6D69"/>
    <w:rsid w:val="002E7C21"/>
    <w:rsid w:val="002F01DE"/>
    <w:rsid w:val="002F06D2"/>
    <w:rsid w:val="002F0ABF"/>
    <w:rsid w:val="002F20FF"/>
    <w:rsid w:val="002F2482"/>
    <w:rsid w:val="002F263F"/>
    <w:rsid w:val="002F2CD8"/>
    <w:rsid w:val="002F4402"/>
    <w:rsid w:val="002F544E"/>
    <w:rsid w:val="002F57D1"/>
    <w:rsid w:val="002F588A"/>
    <w:rsid w:val="002F61DB"/>
    <w:rsid w:val="002F731B"/>
    <w:rsid w:val="002F7C46"/>
    <w:rsid w:val="003001FA"/>
    <w:rsid w:val="00300F65"/>
    <w:rsid w:val="0030178F"/>
    <w:rsid w:val="003019E5"/>
    <w:rsid w:val="00301BC1"/>
    <w:rsid w:val="00302D55"/>
    <w:rsid w:val="003035B5"/>
    <w:rsid w:val="00303BE1"/>
    <w:rsid w:val="003042BF"/>
    <w:rsid w:val="003056A9"/>
    <w:rsid w:val="00306039"/>
    <w:rsid w:val="0030603D"/>
    <w:rsid w:val="00306D84"/>
    <w:rsid w:val="00306FEE"/>
    <w:rsid w:val="00307026"/>
    <w:rsid w:val="00307399"/>
    <w:rsid w:val="00310306"/>
    <w:rsid w:val="00310386"/>
    <w:rsid w:val="003108C6"/>
    <w:rsid w:val="003112D3"/>
    <w:rsid w:val="0031206E"/>
    <w:rsid w:val="003126C0"/>
    <w:rsid w:val="00312E08"/>
    <w:rsid w:val="003136F9"/>
    <w:rsid w:val="0031399F"/>
    <w:rsid w:val="00313FD9"/>
    <w:rsid w:val="003140BC"/>
    <w:rsid w:val="0031443E"/>
    <w:rsid w:val="0031500A"/>
    <w:rsid w:val="003150F2"/>
    <w:rsid w:val="00315249"/>
    <w:rsid w:val="00315798"/>
    <w:rsid w:val="00316189"/>
    <w:rsid w:val="003172E9"/>
    <w:rsid w:val="00317A25"/>
    <w:rsid w:val="00317C1A"/>
    <w:rsid w:val="003201E2"/>
    <w:rsid w:val="00320F91"/>
    <w:rsid w:val="0032147D"/>
    <w:rsid w:val="00322079"/>
    <w:rsid w:val="00322C19"/>
    <w:rsid w:val="00323B10"/>
    <w:rsid w:val="003242DE"/>
    <w:rsid w:val="00324490"/>
    <w:rsid w:val="003247A5"/>
    <w:rsid w:val="00324D72"/>
    <w:rsid w:val="0032556F"/>
    <w:rsid w:val="0032562F"/>
    <w:rsid w:val="00325AC4"/>
    <w:rsid w:val="00325D16"/>
    <w:rsid w:val="003271AE"/>
    <w:rsid w:val="00327518"/>
    <w:rsid w:val="00330602"/>
    <w:rsid w:val="003313EB"/>
    <w:rsid w:val="0033198B"/>
    <w:rsid w:val="00331A90"/>
    <w:rsid w:val="003320AC"/>
    <w:rsid w:val="0033351C"/>
    <w:rsid w:val="00334054"/>
    <w:rsid w:val="00334255"/>
    <w:rsid w:val="003356CD"/>
    <w:rsid w:val="00336137"/>
    <w:rsid w:val="003361EA"/>
    <w:rsid w:val="00336D4B"/>
    <w:rsid w:val="003374E2"/>
    <w:rsid w:val="00337B48"/>
    <w:rsid w:val="00337C15"/>
    <w:rsid w:val="00340069"/>
    <w:rsid w:val="0034067C"/>
    <w:rsid w:val="00340CDF"/>
    <w:rsid w:val="00340DE7"/>
    <w:rsid w:val="00341139"/>
    <w:rsid w:val="003411C5"/>
    <w:rsid w:val="00341E11"/>
    <w:rsid w:val="00341EF1"/>
    <w:rsid w:val="00342227"/>
    <w:rsid w:val="0034391A"/>
    <w:rsid w:val="00343BA6"/>
    <w:rsid w:val="00344075"/>
    <w:rsid w:val="0034458A"/>
    <w:rsid w:val="00344669"/>
    <w:rsid w:val="00344A5D"/>
    <w:rsid w:val="00345901"/>
    <w:rsid w:val="003464D9"/>
    <w:rsid w:val="0035012D"/>
    <w:rsid w:val="00351E05"/>
    <w:rsid w:val="00351F67"/>
    <w:rsid w:val="00352298"/>
    <w:rsid w:val="00352806"/>
    <w:rsid w:val="00352ABD"/>
    <w:rsid w:val="003535F2"/>
    <w:rsid w:val="00353DD4"/>
    <w:rsid w:val="00354033"/>
    <w:rsid w:val="00354AD9"/>
    <w:rsid w:val="00354BC8"/>
    <w:rsid w:val="00355594"/>
    <w:rsid w:val="00355C00"/>
    <w:rsid w:val="00356202"/>
    <w:rsid w:val="00362037"/>
    <w:rsid w:val="00362194"/>
    <w:rsid w:val="00362AD0"/>
    <w:rsid w:val="00363749"/>
    <w:rsid w:val="00363B8C"/>
    <w:rsid w:val="00363F26"/>
    <w:rsid w:val="00363F44"/>
    <w:rsid w:val="003654CE"/>
    <w:rsid w:val="003659F5"/>
    <w:rsid w:val="0036602C"/>
    <w:rsid w:val="0036691B"/>
    <w:rsid w:val="003673C5"/>
    <w:rsid w:val="003678C3"/>
    <w:rsid w:val="003679F9"/>
    <w:rsid w:val="00367B8C"/>
    <w:rsid w:val="00367D8D"/>
    <w:rsid w:val="00367F64"/>
    <w:rsid w:val="00370B5B"/>
    <w:rsid w:val="00370F46"/>
    <w:rsid w:val="00371585"/>
    <w:rsid w:val="00371B71"/>
    <w:rsid w:val="00372DF6"/>
    <w:rsid w:val="00373448"/>
    <w:rsid w:val="003744BF"/>
    <w:rsid w:val="0037490C"/>
    <w:rsid w:val="00375346"/>
    <w:rsid w:val="003756F7"/>
    <w:rsid w:val="00375EAA"/>
    <w:rsid w:val="00376E91"/>
    <w:rsid w:val="003800A8"/>
    <w:rsid w:val="00380E17"/>
    <w:rsid w:val="00380EA6"/>
    <w:rsid w:val="003813D2"/>
    <w:rsid w:val="003813FC"/>
    <w:rsid w:val="00381400"/>
    <w:rsid w:val="00382E79"/>
    <w:rsid w:val="0038352A"/>
    <w:rsid w:val="00383625"/>
    <w:rsid w:val="003836FC"/>
    <w:rsid w:val="0038417F"/>
    <w:rsid w:val="00384C06"/>
    <w:rsid w:val="00384D62"/>
    <w:rsid w:val="00385170"/>
    <w:rsid w:val="00385741"/>
    <w:rsid w:val="0038661F"/>
    <w:rsid w:val="003867FC"/>
    <w:rsid w:val="00386CBE"/>
    <w:rsid w:val="0038781B"/>
    <w:rsid w:val="00387C05"/>
    <w:rsid w:val="00387FA1"/>
    <w:rsid w:val="003903B0"/>
    <w:rsid w:val="003914BB"/>
    <w:rsid w:val="00391910"/>
    <w:rsid w:val="00391DD1"/>
    <w:rsid w:val="00391EF0"/>
    <w:rsid w:val="00394515"/>
    <w:rsid w:val="00394F78"/>
    <w:rsid w:val="0039512B"/>
    <w:rsid w:val="00395AFC"/>
    <w:rsid w:val="00397059"/>
    <w:rsid w:val="003972C2"/>
    <w:rsid w:val="0039756D"/>
    <w:rsid w:val="003979FA"/>
    <w:rsid w:val="00397A9A"/>
    <w:rsid w:val="00397EEE"/>
    <w:rsid w:val="003A06AC"/>
    <w:rsid w:val="003A0CB9"/>
    <w:rsid w:val="003A11E7"/>
    <w:rsid w:val="003A193C"/>
    <w:rsid w:val="003A1C7E"/>
    <w:rsid w:val="003A1E63"/>
    <w:rsid w:val="003A24FE"/>
    <w:rsid w:val="003A2AB3"/>
    <w:rsid w:val="003A3475"/>
    <w:rsid w:val="003A36C7"/>
    <w:rsid w:val="003A406E"/>
    <w:rsid w:val="003A4579"/>
    <w:rsid w:val="003A45B0"/>
    <w:rsid w:val="003A469F"/>
    <w:rsid w:val="003A4F4E"/>
    <w:rsid w:val="003A5304"/>
    <w:rsid w:val="003A5409"/>
    <w:rsid w:val="003A708D"/>
    <w:rsid w:val="003A74E9"/>
    <w:rsid w:val="003B0E8A"/>
    <w:rsid w:val="003B2A5F"/>
    <w:rsid w:val="003B36E0"/>
    <w:rsid w:val="003B41A6"/>
    <w:rsid w:val="003B44E5"/>
    <w:rsid w:val="003B47D0"/>
    <w:rsid w:val="003B5772"/>
    <w:rsid w:val="003B5E66"/>
    <w:rsid w:val="003B6AFB"/>
    <w:rsid w:val="003B6F67"/>
    <w:rsid w:val="003B7DF9"/>
    <w:rsid w:val="003C0C33"/>
    <w:rsid w:val="003C1418"/>
    <w:rsid w:val="003C1501"/>
    <w:rsid w:val="003C1D0E"/>
    <w:rsid w:val="003C359B"/>
    <w:rsid w:val="003C3B40"/>
    <w:rsid w:val="003C3E44"/>
    <w:rsid w:val="003C4C49"/>
    <w:rsid w:val="003C4CAE"/>
    <w:rsid w:val="003C5591"/>
    <w:rsid w:val="003C5862"/>
    <w:rsid w:val="003C6F16"/>
    <w:rsid w:val="003C758B"/>
    <w:rsid w:val="003C7B82"/>
    <w:rsid w:val="003D0CC3"/>
    <w:rsid w:val="003D11A7"/>
    <w:rsid w:val="003D1318"/>
    <w:rsid w:val="003D148F"/>
    <w:rsid w:val="003D2605"/>
    <w:rsid w:val="003D290D"/>
    <w:rsid w:val="003D2E1C"/>
    <w:rsid w:val="003D39E9"/>
    <w:rsid w:val="003D3E1A"/>
    <w:rsid w:val="003D3EBB"/>
    <w:rsid w:val="003D4025"/>
    <w:rsid w:val="003D4B95"/>
    <w:rsid w:val="003D4F3D"/>
    <w:rsid w:val="003D6846"/>
    <w:rsid w:val="003D7094"/>
    <w:rsid w:val="003D713B"/>
    <w:rsid w:val="003D79C2"/>
    <w:rsid w:val="003E157D"/>
    <w:rsid w:val="003E1C30"/>
    <w:rsid w:val="003E1E04"/>
    <w:rsid w:val="003E21BF"/>
    <w:rsid w:val="003E23A7"/>
    <w:rsid w:val="003E2557"/>
    <w:rsid w:val="003E270F"/>
    <w:rsid w:val="003E325B"/>
    <w:rsid w:val="003E3954"/>
    <w:rsid w:val="003E4689"/>
    <w:rsid w:val="003E4A86"/>
    <w:rsid w:val="003E5B4F"/>
    <w:rsid w:val="003E5CE7"/>
    <w:rsid w:val="003E5F4E"/>
    <w:rsid w:val="003E6115"/>
    <w:rsid w:val="003E65CD"/>
    <w:rsid w:val="003E6E6B"/>
    <w:rsid w:val="003E77FA"/>
    <w:rsid w:val="003F0AA4"/>
    <w:rsid w:val="003F0F07"/>
    <w:rsid w:val="003F14D2"/>
    <w:rsid w:val="003F1B97"/>
    <w:rsid w:val="003F1DA2"/>
    <w:rsid w:val="003F1E7C"/>
    <w:rsid w:val="003F262E"/>
    <w:rsid w:val="003F2B0A"/>
    <w:rsid w:val="003F362D"/>
    <w:rsid w:val="003F3B3E"/>
    <w:rsid w:val="003F4EDE"/>
    <w:rsid w:val="003F5A7C"/>
    <w:rsid w:val="003F6689"/>
    <w:rsid w:val="003F69D7"/>
    <w:rsid w:val="003F74BA"/>
    <w:rsid w:val="003F77AD"/>
    <w:rsid w:val="003F7DE9"/>
    <w:rsid w:val="003F7E4E"/>
    <w:rsid w:val="003F7F94"/>
    <w:rsid w:val="004007E6"/>
    <w:rsid w:val="00401192"/>
    <w:rsid w:val="00401C5E"/>
    <w:rsid w:val="00402769"/>
    <w:rsid w:val="00402BA7"/>
    <w:rsid w:val="00402D76"/>
    <w:rsid w:val="00403C90"/>
    <w:rsid w:val="00404C5E"/>
    <w:rsid w:val="004057F8"/>
    <w:rsid w:val="0040601A"/>
    <w:rsid w:val="004074D2"/>
    <w:rsid w:val="004079F4"/>
    <w:rsid w:val="004110DE"/>
    <w:rsid w:val="00411635"/>
    <w:rsid w:val="00411A74"/>
    <w:rsid w:val="004125CC"/>
    <w:rsid w:val="004128DE"/>
    <w:rsid w:val="00412BC8"/>
    <w:rsid w:val="00413FFC"/>
    <w:rsid w:val="004143FD"/>
    <w:rsid w:val="0041594B"/>
    <w:rsid w:val="00415B47"/>
    <w:rsid w:val="00415D11"/>
    <w:rsid w:val="004169C5"/>
    <w:rsid w:val="00416A44"/>
    <w:rsid w:val="00416F68"/>
    <w:rsid w:val="004171B0"/>
    <w:rsid w:val="00417C8B"/>
    <w:rsid w:val="004207AF"/>
    <w:rsid w:val="0042089D"/>
    <w:rsid w:val="00420BAF"/>
    <w:rsid w:val="00421A27"/>
    <w:rsid w:val="00421D56"/>
    <w:rsid w:val="00421F61"/>
    <w:rsid w:val="00422DB4"/>
    <w:rsid w:val="00423181"/>
    <w:rsid w:val="004233EB"/>
    <w:rsid w:val="00423A33"/>
    <w:rsid w:val="00423BDF"/>
    <w:rsid w:val="00423E9B"/>
    <w:rsid w:val="00424BDB"/>
    <w:rsid w:val="004253C7"/>
    <w:rsid w:val="004256A9"/>
    <w:rsid w:val="004257AF"/>
    <w:rsid w:val="00425DAA"/>
    <w:rsid w:val="00425E63"/>
    <w:rsid w:val="0042664D"/>
    <w:rsid w:val="004268DD"/>
    <w:rsid w:val="00431847"/>
    <w:rsid w:val="00432131"/>
    <w:rsid w:val="00432806"/>
    <w:rsid w:val="00433E78"/>
    <w:rsid w:val="00433E8F"/>
    <w:rsid w:val="00434F4D"/>
    <w:rsid w:val="00434F8D"/>
    <w:rsid w:val="00435540"/>
    <w:rsid w:val="0043562C"/>
    <w:rsid w:val="0043603F"/>
    <w:rsid w:val="00437D85"/>
    <w:rsid w:val="0044087B"/>
    <w:rsid w:val="00440EDD"/>
    <w:rsid w:val="00441E3E"/>
    <w:rsid w:val="00442159"/>
    <w:rsid w:val="00442251"/>
    <w:rsid w:val="00442577"/>
    <w:rsid w:val="00443678"/>
    <w:rsid w:val="00443AFB"/>
    <w:rsid w:val="00443C4D"/>
    <w:rsid w:val="0044416D"/>
    <w:rsid w:val="00444E99"/>
    <w:rsid w:val="00444EA6"/>
    <w:rsid w:val="00445496"/>
    <w:rsid w:val="00446229"/>
    <w:rsid w:val="00446599"/>
    <w:rsid w:val="0044712C"/>
    <w:rsid w:val="00447382"/>
    <w:rsid w:val="00447396"/>
    <w:rsid w:val="00447E67"/>
    <w:rsid w:val="00450D14"/>
    <w:rsid w:val="00451B08"/>
    <w:rsid w:val="00451B97"/>
    <w:rsid w:val="00451D78"/>
    <w:rsid w:val="0045217E"/>
    <w:rsid w:val="0045254A"/>
    <w:rsid w:val="0045312C"/>
    <w:rsid w:val="0045430C"/>
    <w:rsid w:val="00454335"/>
    <w:rsid w:val="00454595"/>
    <w:rsid w:val="004546B5"/>
    <w:rsid w:val="00454E9B"/>
    <w:rsid w:val="00456FEF"/>
    <w:rsid w:val="004576B8"/>
    <w:rsid w:val="00457CFA"/>
    <w:rsid w:val="00460508"/>
    <w:rsid w:val="00460B78"/>
    <w:rsid w:val="00460C17"/>
    <w:rsid w:val="004614C8"/>
    <w:rsid w:val="00462129"/>
    <w:rsid w:val="004621DD"/>
    <w:rsid w:val="00462575"/>
    <w:rsid w:val="00463C1D"/>
    <w:rsid w:val="004643D3"/>
    <w:rsid w:val="004649DA"/>
    <w:rsid w:val="00466A45"/>
    <w:rsid w:val="00466DEE"/>
    <w:rsid w:val="00466FCA"/>
    <w:rsid w:val="00470661"/>
    <w:rsid w:val="00470903"/>
    <w:rsid w:val="00470C97"/>
    <w:rsid w:val="00470ED8"/>
    <w:rsid w:val="00470F5A"/>
    <w:rsid w:val="00472B9B"/>
    <w:rsid w:val="00472BC6"/>
    <w:rsid w:val="00472FF4"/>
    <w:rsid w:val="004740EE"/>
    <w:rsid w:val="004759DC"/>
    <w:rsid w:val="00475C1C"/>
    <w:rsid w:val="00475FFB"/>
    <w:rsid w:val="0047616B"/>
    <w:rsid w:val="004762EB"/>
    <w:rsid w:val="00476408"/>
    <w:rsid w:val="00477918"/>
    <w:rsid w:val="00477C08"/>
    <w:rsid w:val="004805FB"/>
    <w:rsid w:val="00480702"/>
    <w:rsid w:val="00480E8D"/>
    <w:rsid w:val="00480EC1"/>
    <w:rsid w:val="00480FD1"/>
    <w:rsid w:val="0048160F"/>
    <w:rsid w:val="004822A0"/>
    <w:rsid w:val="0048246B"/>
    <w:rsid w:val="00482F2F"/>
    <w:rsid w:val="00483084"/>
    <w:rsid w:val="004833D6"/>
    <w:rsid w:val="004835A1"/>
    <w:rsid w:val="004837CE"/>
    <w:rsid w:val="0048419E"/>
    <w:rsid w:val="00484636"/>
    <w:rsid w:val="00485C8E"/>
    <w:rsid w:val="004865F0"/>
    <w:rsid w:val="0048667A"/>
    <w:rsid w:val="00487051"/>
    <w:rsid w:val="004871F0"/>
    <w:rsid w:val="004876F0"/>
    <w:rsid w:val="00487726"/>
    <w:rsid w:val="0048792F"/>
    <w:rsid w:val="00487AA1"/>
    <w:rsid w:val="00487FD7"/>
    <w:rsid w:val="0049047F"/>
    <w:rsid w:val="004905F0"/>
    <w:rsid w:val="00490A16"/>
    <w:rsid w:val="00491072"/>
    <w:rsid w:val="004910E2"/>
    <w:rsid w:val="00491138"/>
    <w:rsid w:val="00491E19"/>
    <w:rsid w:val="0049217F"/>
    <w:rsid w:val="00492954"/>
    <w:rsid w:val="00492B48"/>
    <w:rsid w:val="00492B5B"/>
    <w:rsid w:val="00493561"/>
    <w:rsid w:val="00493828"/>
    <w:rsid w:val="004939A6"/>
    <w:rsid w:val="00493BC9"/>
    <w:rsid w:val="00494831"/>
    <w:rsid w:val="0049567C"/>
    <w:rsid w:val="004957CB"/>
    <w:rsid w:val="004958F7"/>
    <w:rsid w:val="004969FA"/>
    <w:rsid w:val="00497145"/>
    <w:rsid w:val="00497739"/>
    <w:rsid w:val="00497B69"/>
    <w:rsid w:val="004A0F40"/>
    <w:rsid w:val="004A19D4"/>
    <w:rsid w:val="004A1CDB"/>
    <w:rsid w:val="004A1D27"/>
    <w:rsid w:val="004A32B3"/>
    <w:rsid w:val="004A3755"/>
    <w:rsid w:val="004A3F27"/>
    <w:rsid w:val="004A4B4A"/>
    <w:rsid w:val="004A5B68"/>
    <w:rsid w:val="004A65DA"/>
    <w:rsid w:val="004A6CBB"/>
    <w:rsid w:val="004B0A19"/>
    <w:rsid w:val="004B1BE4"/>
    <w:rsid w:val="004B227D"/>
    <w:rsid w:val="004B2721"/>
    <w:rsid w:val="004B37F8"/>
    <w:rsid w:val="004B3BBC"/>
    <w:rsid w:val="004B4168"/>
    <w:rsid w:val="004B4FF4"/>
    <w:rsid w:val="004B52BB"/>
    <w:rsid w:val="004B564A"/>
    <w:rsid w:val="004B59D4"/>
    <w:rsid w:val="004B6A69"/>
    <w:rsid w:val="004B6CA3"/>
    <w:rsid w:val="004B6CE4"/>
    <w:rsid w:val="004B6EBF"/>
    <w:rsid w:val="004B7F25"/>
    <w:rsid w:val="004C01CA"/>
    <w:rsid w:val="004C3078"/>
    <w:rsid w:val="004C3E03"/>
    <w:rsid w:val="004C4A51"/>
    <w:rsid w:val="004C4B45"/>
    <w:rsid w:val="004C4CFA"/>
    <w:rsid w:val="004C4FA9"/>
    <w:rsid w:val="004C5145"/>
    <w:rsid w:val="004C5A6E"/>
    <w:rsid w:val="004C6342"/>
    <w:rsid w:val="004C6474"/>
    <w:rsid w:val="004C7694"/>
    <w:rsid w:val="004C7C56"/>
    <w:rsid w:val="004D18E8"/>
    <w:rsid w:val="004D2628"/>
    <w:rsid w:val="004D3CF1"/>
    <w:rsid w:val="004D441C"/>
    <w:rsid w:val="004D4CF6"/>
    <w:rsid w:val="004D5854"/>
    <w:rsid w:val="004D6AE0"/>
    <w:rsid w:val="004D6FEE"/>
    <w:rsid w:val="004E05DB"/>
    <w:rsid w:val="004E0A8E"/>
    <w:rsid w:val="004E1A1E"/>
    <w:rsid w:val="004E1ED7"/>
    <w:rsid w:val="004E234C"/>
    <w:rsid w:val="004E2553"/>
    <w:rsid w:val="004E2C9D"/>
    <w:rsid w:val="004E35BF"/>
    <w:rsid w:val="004E3B96"/>
    <w:rsid w:val="004E4168"/>
    <w:rsid w:val="004E480A"/>
    <w:rsid w:val="004E4FCD"/>
    <w:rsid w:val="004E54D8"/>
    <w:rsid w:val="004E56D9"/>
    <w:rsid w:val="004E69C7"/>
    <w:rsid w:val="004E6B05"/>
    <w:rsid w:val="004E729E"/>
    <w:rsid w:val="004F0949"/>
    <w:rsid w:val="004F0CEC"/>
    <w:rsid w:val="004F13E8"/>
    <w:rsid w:val="004F1B87"/>
    <w:rsid w:val="004F2E8C"/>
    <w:rsid w:val="004F4673"/>
    <w:rsid w:val="004F5342"/>
    <w:rsid w:val="004F56F1"/>
    <w:rsid w:val="004F5D68"/>
    <w:rsid w:val="004F63CD"/>
    <w:rsid w:val="004F63EB"/>
    <w:rsid w:val="004F6812"/>
    <w:rsid w:val="004F7D01"/>
    <w:rsid w:val="004F7F64"/>
    <w:rsid w:val="00500770"/>
    <w:rsid w:val="00500BAB"/>
    <w:rsid w:val="00500E41"/>
    <w:rsid w:val="0050102D"/>
    <w:rsid w:val="00503361"/>
    <w:rsid w:val="005035F4"/>
    <w:rsid w:val="00504B31"/>
    <w:rsid w:val="005057B5"/>
    <w:rsid w:val="00505F36"/>
    <w:rsid w:val="00506D4A"/>
    <w:rsid w:val="00506EF6"/>
    <w:rsid w:val="00507788"/>
    <w:rsid w:val="005110E1"/>
    <w:rsid w:val="00511B8B"/>
    <w:rsid w:val="00512849"/>
    <w:rsid w:val="00512AAF"/>
    <w:rsid w:val="00513159"/>
    <w:rsid w:val="005137AD"/>
    <w:rsid w:val="00514BAF"/>
    <w:rsid w:val="00514BE3"/>
    <w:rsid w:val="005155BF"/>
    <w:rsid w:val="00515767"/>
    <w:rsid w:val="00515C56"/>
    <w:rsid w:val="00515E02"/>
    <w:rsid w:val="00516618"/>
    <w:rsid w:val="00516A48"/>
    <w:rsid w:val="00520398"/>
    <w:rsid w:val="00520BEF"/>
    <w:rsid w:val="00521048"/>
    <w:rsid w:val="0052149A"/>
    <w:rsid w:val="005214B9"/>
    <w:rsid w:val="00521F0A"/>
    <w:rsid w:val="00522625"/>
    <w:rsid w:val="0052264F"/>
    <w:rsid w:val="00523418"/>
    <w:rsid w:val="0052346B"/>
    <w:rsid w:val="00523A3F"/>
    <w:rsid w:val="00524383"/>
    <w:rsid w:val="00524C8F"/>
    <w:rsid w:val="00525A7B"/>
    <w:rsid w:val="0052666F"/>
    <w:rsid w:val="005273C4"/>
    <w:rsid w:val="005300FB"/>
    <w:rsid w:val="005308F9"/>
    <w:rsid w:val="0053243A"/>
    <w:rsid w:val="0053312B"/>
    <w:rsid w:val="005339A8"/>
    <w:rsid w:val="00533E87"/>
    <w:rsid w:val="00534763"/>
    <w:rsid w:val="00534BF9"/>
    <w:rsid w:val="00534CF3"/>
    <w:rsid w:val="00534F77"/>
    <w:rsid w:val="00535AC4"/>
    <w:rsid w:val="0053688E"/>
    <w:rsid w:val="0053753C"/>
    <w:rsid w:val="005375FA"/>
    <w:rsid w:val="00537BA6"/>
    <w:rsid w:val="00541BD3"/>
    <w:rsid w:val="00541DD3"/>
    <w:rsid w:val="005425A8"/>
    <w:rsid w:val="005436E4"/>
    <w:rsid w:val="00543801"/>
    <w:rsid w:val="00544C94"/>
    <w:rsid w:val="00544D38"/>
    <w:rsid w:val="00544FE1"/>
    <w:rsid w:val="00545239"/>
    <w:rsid w:val="0054620C"/>
    <w:rsid w:val="0054687E"/>
    <w:rsid w:val="005477C3"/>
    <w:rsid w:val="00547C0C"/>
    <w:rsid w:val="0055013D"/>
    <w:rsid w:val="00550749"/>
    <w:rsid w:val="0055085B"/>
    <w:rsid w:val="00551622"/>
    <w:rsid w:val="00551C33"/>
    <w:rsid w:val="00551C42"/>
    <w:rsid w:val="00551CED"/>
    <w:rsid w:val="0055217C"/>
    <w:rsid w:val="0055255A"/>
    <w:rsid w:val="00552834"/>
    <w:rsid w:val="0055296C"/>
    <w:rsid w:val="005529AA"/>
    <w:rsid w:val="005530A3"/>
    <w:rsid w:val="00553266"/>
    <w:rsid w:val="00554306"/>
    <w:rsid w:val="0055554D"/>
    <w:rsid w:val="00555DF2"/>
    <w:rsid w:val="00557025"/>
    <w:rsid w:val="0055742C"/>
    <w:rsid w:val="00557F77"/>
    <w:rsid w:val="00561733"/>
    <w:rsid w:val="00561A30"/>
    <w:rsid w:val="00561E57"/>
    <w:rsid w:val="00563589"/>
    <w:rsid w:val="0056382E"/>
    <w:rsid w:val="00564CBA"/>
    <w:rsid w:val="00565529"/>
    <w:rsid w:val="00566522"/>
    <w:rsid w:val="0056653F"/>
    <w:rsid w:val="005668AF"/>
    <w:rsid w:val="00570DBC"/>
    <w:rsid w:val="00570F42"/>
    <w:rsid w:val="00571D0D"/>
    <w:rsid w:val="00573F69"/>
    <w:rsid w:val="005741A8"/>
    <w:rsid w:val="005745E3"/>
    <w:rsid w:val="00574739"/>
    <w:rsid w:val="00575093"/>
    <w:rsid w:val="00575714"/>
    <w:rsid w:val="00575AC1"/>
    <w:rsid w:val="00575D70"/>
    <w:rsid w:val="0057625A"/>
    <w:rsid w:val="00576280"/>
    <w:rsid w:val="0057665C"/>
    <w:rsid w:val="00577053"/>
    <w:rsid w:val="00577EB9"/>
    <w:rsid w:val="00580367"/>
    <w:rsid w:val="0058038A"/>
    <w:rsid w:val="00580658"/>
    <w:rsid w:val="00580A95"/>
    <w:rsid w:val="0058130F"/>
    <w:rsid w:val="005818D6"/>
    <w:rsid w:val="00581F72"/>
    <w:rsid w:val="0058229A"/>
    <w:rsid w:val="0058231D"/>
    <w:rsid w:val="00582C43"/>
    <w:rsid w:val="005835C9"/>
    <w:rsid w:val="005837FE"/>
    <w:rsid w:val="00583C42"/>
    <w:rsid w:val="00584149"/>
    <w:rsid w:val="00584BAB"/>
    <w:rsid w:val="00584FA7"/>
    <w:rsid w:val="0058533D"/>
    <w:rsid w:val="00586515"/>
    <w:rsid w:val="00586C54"/>
    <w:rsid w:val="00587187"/>
    <w:rsid w:val="00587F52"/>
    <w:rsid w:val="005908F6"/>
    <w:rsid w:val="00590CFF"/>
    <w:rsid w:val="00591530"/>
    <w:rsid w:val="00591F84"/>
    <w:rsid w:val="00592F37"/>
    <w:rsid w:val="00593C98"/>
    <w:rsid w:val="0059445C"/>
    <w:rsid w:val="00594F01"/>
    <w:rsid w:val="00595317"/>
    <w:rsid w:val="00595907"/>
    <w:rsid w:val="0059613E"/>
    <w:rsid w:val="005961F5"/>
    <w:rsid w:val="005969A3"/>
    <w:rsid w:val="00596EAC"/>
    <w:rsid w:val="00596FE3"/>
    <w:rsid w:val="005A0A0B"/>
    <w:rsid w:val="005A0B21"/>
    <w:rsid w:val="005A2C24"/>
    <w:rsid w:val="005A2F99"/>
    <w:rsid w:val="005A494D"/>
    <w:rsid w:val="005A57E7"/>
    <w:rsid w:val="005A7373"/>
    <w:rsid w:val="005A75F3"/>
    <w:rsid w:val="005A792D"/>
    <w:rsid w:val="005A7BEC"/>
    <w:rsid w:val="005B0F0E"/>
    <w:rsid w:val="005B1FDE"/>
    <w:rsid w:val="005B23AE"/>
    <w:rsid w:val="005B288B"/>
    <w:rsid w:val="005B2CCD"/>
    <w:rsid w:val="005B3E68"/>
    <w:rsid w:val="005B4E66"/>
    <w:rsid w:val="005B5052"/>
    <w:rsid w:val="005B5C15"/>
    <w:rsid w:val="005B6295"/>
    <w:rsid w:val="005B666F"/>
    <w:rsid w:val="005B68C9"/>
    <w:rsid w:val="005B6901"/>
    <w:rsid w:val="005B6F7A"/>
    <w:rsid w:val="005C13B9"/>
    <w:rsid w:val="005C161E"/>
    <w:rsid w:val="005C1656"/>
    <w:rsid w:val="005C1A20"/>
    <w:rsid w:val="005C1A68"/>
    <w:rsid w:val="005C1BFC"/>
    <w:rsid w:val="005C1D64"/>
    <w:rsid w:val="005C252A"/>
    <w:rsid w:val="005C30CD"/>
    <w:rsid w:val="005C3726"/>
    <w:rsid w:val="005C3CC7"/>
    <w:rsid w:val="005C3ED7"/>
    <w:rsid w:val="005C676A"/>
    <w:rsid w:val="005C6865"/>
    <w:rsid w:val="005C68C0"/>
    <w:rsid w:val="005C6F63"/>
    <w:rsid w:val="005C6F91"/>
    <w:rsid w:val="005C7357"/>
    <w:rsid w:val="005C7906"/>
    <w:rsid w:val="005C799E"/>
    <w:rsid w:val="005C7F39"/>
    <w:rsid w:val="005D0041"/>
    <w:rsid w:val="005D0167"/>
    <w:rsid w:val="005D03FD"/>
    <w:rsid w:val="005D05AE"/>
    <w:rsid w:val="005D0EB2"/>
    <w:rsid w:val="005D1739"/>
    <w:rsid w:val="005D1932"/>
    <w:rsid w:val="005D2A8E"/>
    <w:rsid w:val="005D2DE1"/>
    <w:rsid w:val="005D3105"/>
    <w:rsid w:val="005D454B"/>
    <w:rsid w:val="005D559C"/>
    <w:rsid w:val="005D5AB7"/>
    <w:rsid w:val="005D5AFD"/>
    <w:rsid w:val="005D5E20"/>
    <w:rsid w:val="005D6371"/>
    <w:rsid w:val="005D6691"/>
    <w:rsid w:val="005D7EDC"/>
    <w:rsid w:val="005E0F54"/>
    <w:rsid w:val="005E1131"/>
    <w:rsid w:val="005E17E5"/>
    <w:rsid w:val="005E219D"/>
    <w:rsid w:val="005E3304"/>
    <w:rsid w:val="005E574E"/>
    <w:rsid w:val="005E65E2"/>
    <w:rsid w:val="005E773E"/>
    <w:rsid w:val="005F2309"/>
    <w:rsid w:val="005F248E"/>
    <w:rsid w:val="005F2547"/>
    <w:rsid w:val="005F2E8B"/>
    <w:rsid w:val="005F2F1F"/>
    <w:rsid w:val="005F2F41"/>
    <w:rsid w:val="005F6168"/>
    <w:rsid w:val="005F621F"/>
    <w:rsid w:val="005F6231"/>
    <w:rsid w:val="005F67C9"/>
    <w:rsid w:val="005F68A6"/>
    <w:rsid w:val="005F7008"/>
    <w:rsid w:val="005F7442"/>
    <w:rsid w:val="005F74F8"/>
    <w:rsid w:val="00600234"/>
    <w:rsid w:val="00600D37"/>
    <w:rsid w:val="00601087"/>
    <w:rsid w:val="006013BE"/>
    <w:rsid w:val="00601973"/>
    <w:rsid w:val="00601FF8"/>
    <w:rsid w:val="00602C8F"/>
    <w:rsid w:val="00604384"/>
    <w:rsid w:val="00605016"/>
    <w:rsid w:val="00605A89"/>
    <w:rsid w:val="00605B22"/>
    <w:rsid w:val="00606657"/>
    <w:rsid w:val="00606EDF"/>
    <w:rsid w:val="00607D4C"/>
    <w:rsid w:val="0061006D"/>
    <w:rsid w:val="0061324C"/>
    <w:rsid w:val="00613610"/>
    <w:rsid w:val="00614B79"/>
    <w:rsid w:val="00615978"/>
    <w:rsid w:val="006169DA"/>
    <w:rsid w:val="00616D86"/>
    <w:rsid w:val="00617C7C"/>
    <w:rsid w:val="006202AF"/>
    <w:rsid w:val="00620AD5"/>
    <w:rsid w:val="0062127D"/>
    <w:rsid w:val="00621336"/>
    <w:rsid w:val="00621F17"/>
    <w:rsid w:val="00622B7B"/>
    <w:rsid w:val="00625125"/>
    <w:rsid w:val="00625D61"/>
    <w:rsid w:val="006268C9"/>
    <w:rsid w:val="006268D9"/>
    <w:rsid w:val="00630F27"/>
    <w:rsid w:val="006314C9"/>
    <w:rsid w:val="006320D5"/>
    <w:rsid w:val="00632588"/>
    <w:rsid w:val="00633ADC"/>
    <w:rsid w:val="006343C4"/>
    <w:rsid w:val="00634D62"/>
    <w:rsid w:val="00635543"/>
    <w:rsid w:val="006359EA"/>
    <w:rsid w:val="006374A7"/>
    <w:rsid w:val="0063771C"/>
    <w:rsid w:val="00637D86"/>
    <w:rsid w:val="0064058D"/>
    <w:rsid w:val="00640D74"/>
    <w:rsid w:val="00641E8A"/>
    <w:rsid w:val="006430FD"/>
    <w:rsid w:val="0064330E"/>
    <w:rsid w:val="0064370E"/>
    <w:rsid w:val="00643E47"/>
    <w:rsid w:val="0064676E"/>
    <w:rsid w:val="006469BD"/>
    <w:rsid w:val="0064709C"/>
    <w:rsid w:val="006470AB"/>
    <w:rsid w:val="00647D03"/>
    <w:rsid w:val="006500EA"/>
    <w:rsid w:val="0065028D"/>
    <w:rsid w:val="0065183A"/>
    <w:rsid w:val="00652AC5"/>
    <w:rsid w:val="00652CC7"/>
    <w:rsid w:val="006536BB"/>
    <w:rsid w:val="00653870"/>
    <w:rsid w:val="00653BDE"/>
    <w:rsid w:val="00653F27"/>
    <w:rsid w:val="00654B01"/>
    <w:rsid w:val="00655463"/>
    <w:rsid w:val="00655AF0"/>
    <w:rsid w:val="00656355"/>
    <w:rsid w:val="00656405"/>
    <w:rsid w:val="006566F9"/>
    <w:rsid w:val="006569BA"/>
    <w:rsid w:val="00660A68"/>
    <w:rsid w:val="00660FBC"/>
    <w:rsid w:val="00662A29"/>
    <w:rsid w:val="0066344E"/>
    <w:rsid w:val="00663780"/>
    <w:rsid w:val="006640E0"/>
    <w:rsid w:val="00666BE2"/>
    <w:rsid w:val="00666F41"/>
    <w:rsid w:val="00667596"/>
    <w:rsid w:val="006701E4"/>
    <w:rsid w:val="00670DB0"/>
    <w:rsid w:val="0067144D"/>
    <w:rsid w:val="00671598"/>
    <w:rsid w:val="00671B04"/>
    <w:rsid w:val="00672F29"/>
    <w:rsid w:val="00673144"/>
    <w:rsid w:val="0067328D"/>
    <w:rsid w:val="00673AD8"/>
    <w:rsid w:val="00673C8F"/>
    <w:rsid w:val="0067446B"/>
    <w:rsid w:val="00675246"/>
    <w:rsid w:val="00675C86"/>
    <w:rsid w:val="006765AE"/>
    <w:rsid w:val="00676A96"/>
    <w:rsid w:val="00677D7B"/>
    <w:rsid w:val="00680A69"/>
    <w:rsid w:val="006823F3"/>
    <w:rsid w:val="00682C75"/>
    <w:rsid w:val="00683608"/>
    <w:rsid w:val="00683F59"/>
    <w:rsid w:val="00684CB2"/>
    <w:rsid w:val="0068680A"/>
    <w:rsid w:val="00686F4D"/>
    <w:rsid w:val="0068788A"/>
    <w:rsid w:val="00687AC7"/>
    <w:rsid w:val="00687D8D"/>
    <w:rsid w:val="00690578"/>
    <w:rsid w:val="00690FA6"/>
    <w:rsid w:val="006927AF"/>
    <w:rsid w:val="006929D6"/>
    <w:rsid w:val="00692B88"/>
    <w:rsid w:val="00692D9E"/>
    <w:rsid w:val="00692F70"/>
    <w:rsid w:val="00693F48"/>
    <w:rsid w:val="00695230"/>
    <w:rsid w:val="00695285"/>
    <w:rsid w:val="00695AA3"/>
    <w:rsid w:val="00695B51"/>
    <w:rsid w:val="00696ADA"/>
    <w:rsid w:val="006A0603"/>
    <w:rsid w:val="006A080B"/>
    <w:rsid w:val="006A0EB1"/>
    <w:rsid w:val="006A2355"/>
    <w:rsid w:val="006A4195"/>
    <w:rsid w:val="006A467F"/>
    <w:rsid w:val="006A4F2A"/>
    <w:rsid w:val="006A6DEA"/>
    <w:rsid w:val="006A7A05"/>
    <w:rsid w:val="006B0562"/>
    <w:rsid w:val="006B16B1"/>
    <w:rsid w:val="006B1CD6"/>
    <w:rsid w:val="006B1ED3"/>
    <w:rsid w:val="006B2C8A"/>
    <w:rsid w:val="006B2D24"/>
    <w:rsid w:val="006B516E"/>
    <w:rsid w:val="006B5851"/>
    <w:rsid w:val="006B691F"/>
    <w:rsid w:val="006B75FD"/>
    <w:rsid w:val="006B7695"/>
    <w:rsid w:val="006B79A3"/>
    <w:rsid w:val="006B7BFB"/>
    <w:rsid w:val="006B7C5D"/>
    <w:rsid w:val="006B7E11"/>
    <w:rsid w:val="006C18BB"/>
    <w:rsid w:val="006C2062"/>
    <w:rsid w:val="006C24DA"/>
    <w:rsid w:val="006C2E00"/>
    <w:rsid w:val="006C3391"/>
    <w:rsid w:val="006C3F4D"/>
    <w:rsid w:val="006C4F40"/>
    <w:rsid w:val="006C541D"/>
    <w:rsid w:val="006C683C"/>
    <w:rsid w:val="006C6E4C"/>
    <w:rsid w:val="006D11E2"/>
    <w:rsid w:val="006D16A1"/>
    <w:rsid w:val="006D1BD2"/>
    <w:rsid w:val="006D227A"/>
    <w:rsid w:val="006D23CA"/>
    <w:rsid w:val="006D23D2"/>
    <w:rsid w:val="006D2CFF"/>
    <w:rsid w:val="006D2FE4"/>
    <w:rsid w:val="006D3296"/>
    <w:rsid w:val="006D3864"/>
    <w:rsid w:val="006D388A"/>
    <w:rsid w:val="006D44AB"/>
    <w:rsid w:val="006D4CF2"/>
    <w:rsid w:val="006D71A2"/>
    <w:rsid w:val="006E03AC"/>
    <w:rsid w:val="006E1EFA"/>
    <w:rsid w:val="006E2432"/>
    <w:rsid w:val="006E28DA"/>
    <w:rsid w:val="006E2A4B"/>
    <w:rsid w:val="006E2B68"/>
    <w:rsid w:val="006E30C0"/>
    <w:rsid w:val="006E33C0"/>
    <w:rsid w:val="006E50F9"/>
    <w:rsid w:val="006E69E3"/>
    <w:rsid w:val="006E73BC"/>
    <w:rsid w:val="006E745D"/>
    <w:rsid w:val="006E78FC"/>
    <w:rsid w:val="006E7FC4"/>
    <w:rsid w:val="006F1689"/>
    <w:rsid w:val="006F16B0"/>
    <w:rsid w:val="006F1EA5"/>
    <w:rsid w:val="006F1EBB"/>
    <w:rsid w:val="006F1FD0"/>
    <w:rsid w:val="006F31B0"/>
    <w:rsid w:val="006F379D"/>
    <w:rsid w:val="006F38B7"/>
    <w:rsid w:val="006F4D3F"/>
    <w:rsid w:val="006F53DA"/>
    <w:rsid w:val="006F6489"/>
    <w:rsid w:val="006F6744"/>
    <w:rsid w:val="006F69FC"/>
    <w:rsid w:val="006F7057"/>
    <w:rsid w:val="00701C11"/>
    <w:rsid w:val="00701C6A"/>
    <w:rsid w:val="00701D90"/>
    <w:rsid w:val="00702009"/>
    <w:rsid w:val="00704D08"/>
    <w:rsid w:val="00704F3D"/>
    <w:rsid w:val="00704FCD"/>
    <w:rsid w:val="00705CC3"/>
    <w:rsid w:val="007079EA"/>
    <w:rsid w:val="00707D49"/>
    <w:rsid w:val="0071018D"/>
    <w:rsid w:val="00712B9C"/>
    <w:rsid w:val="0071485B"/>
    <w:rsid w:val="00714A06"/>
    <w:rsid w:val="007155DA"/>
    <w:rsid w:val="00715782"/>
    <w:rsid w:val="00716461"/>
    <w:rsid w:val="00716A09"/>
    <w:rsid w:val="00717703"/>
    <w:rsid w:val="0072017F"/>
    <w:rsid w:val="007212CC"/>
    <w:rsid w:val="00721311"/>
    <w:rsid w:val="00724112"/>
    <w:rsid w:val="007244E6"/>
    <w:rsid w:val="0072452E"/>
    <w:rsid w:val="00724A0F"/>
    <w:rsid w:val="00724A42"/>
    <w:rsid w:val="007260C5"/>
    <w:rsid w:val="00726A5B"/>
    <w:rsid w:val="00726C86"/>
    <w:rsid w:val="00727B78"/>
    <w:rsid w:val="00730839"/>
    <w:rsid w:val="00731BC7"/>
    <w:rsid w:val="00732163"/>
    <w:rsid w:val="00733794"/>
    <w:rsid w:val="007338C9"/>
    <w:rsid w:val="00733A6A"/>
    <w:rsid w:val="00733AF1"/>
    <w:rsid w:val="007345CA"/>
    <w:rsid w:val="0073471A"/>
    <w:rsid w:val="00735855"/>
    <w:rsid w:val="007360BC"/>
    <w:rsid w:val="00737528"/>
    <w:rsid w:val="00742048"/>
    <w:rsid w:val="00742BE8"/>
    <w:rsid w:val="00744AEA"/>
    <w:rsid w:val="0074543F"/>
    <w:rsid w:val="00745DA7"/>
    <w:rsid w:val="00745F2F"/>
    <w:rsid w:val="00747543"/>
    <w:rsid w:val="007515D3"/>
    <w:rsid w:val="00752A2D"/>
    <w:rsid w:val="00754C50"/>
    <w:rsid w:val="00755614"/>
    <w:rsid w:val="00756943"/>
    <w:rsid w:val="007611E4"/>
    <w:rsid w:val="00762198"/>
    <w:rsid w:val="00762D89"/>
    <w:rsid w:val="00763BFA"/>
    <w:rsid w:val="00765E4C"/>
    <w:rsid w:val="00766007"/>
    <w:rsid w:val="00766B5D"/>
    <w:rsid w:val="007674C1"/>
    <w:rsid w:val="00770E73"/>
    <w:rsid w:val="00771154"/>
    <w:rsid w:val="00771AC5"/>
    <w:rsid w:val="00771D75"/>
    <w:rsid w:val="0077233A"/>
    <w:rsid w:val="007737E5"/>
    <w:rsid w:val="00773D17"/>
    <w:rsid w:val="00775E5E"/>
    <w:rsid w:val="0077687E"/>
    <w:rsid w:val="00776EE2"/>
    <w:rsid w:val="00777B35"/>
    <w:rsid w:val="007805F4"/>
    <w:rsid w:val="00780E1E"/>
    <w:rsid w:val="00780E55"/>
    <w:rsid w:val="0078175E"/>
    <w:rsid w:val="00781EF4"/>
    <w:rsid w:val="0078213E"/>
    <w:rsid w:val="0078235E"/>
    <w:rsid w:val="00782ED8"/>
    <w:rsid w:val="007838DB"/>
    <w:rsid w:val="00783FA8"/>
    <w:rsid w:val="00784131"/>
    <w:rsid w:val="00784E76"/>
    <w:rsid w:val="0078519A"/>
    <w:rsid w:val="007851D2"/>
    <w:rsid w:val="0078693A"/>
    <w:rsid w:val="007870F1"/>
    <w:rsid w:val="007872F6"/>
    <w:rsid w:val="007904AD"/>
    <w:rsid w:val="007908CA"/>
    <w:rsid w:val="00790F53"/>
    <w:rsid w:val="007910A2"/>
    <w:rsid w:val="007912AF"/>
    <w:rsid w:val="00792230"/>
    <w:rsid w:val="0079228E"/>
    <w:rsid w:val="00793012"/>
    <w:rsid w:val="007933C7"/>
    <w:rsid w:val="00793711"/>
    <w:rsid w:val="007943CC"/>
    <w:rsid w:val="00795597"/>
    <w:rsid w:val="00795BA8"/>
    <w:rsid w:val="00795EB8"/>
    <w:rsid w:val="00796564"/>
    <w:rsid w:val="00796BA3"/>
    <w:rsid w:val="00796C1A"/>
    <w:rsid w:val="007972C3"/>
    <w:rsid w:val="007A1421"/>
    <w:rsid w:val="007A211F"/>
    <w:rsid w:val="007A2E20"/>
    <w:rsid w:val="007A2EC6"/>
    <w:rsid w:val="007A371C"/>
    <w:rsid w:val="007A41C9"/>
    <w:rsid w:val="007A634E"/>
    <w:rsid w:val="007A6614"/>
    <w:rsid w:val="007A6E04"/>
    <w:rsid w:val="007A78E1"/>
    <w:rsid w:val="007A7CC1"/>
    <w:rsid w:val="007B14FE"/>
    <w:rsid w:val="007B34BD"/>
    <w:rsid w:val="007B3676"/>
    <w:rsid w:val="007B3EF8"/>
    <w:rsid w:val="007B459A"/>
    <w:rsid w:val="007B5067"/>
    <w:rsid w:val="007B5D2E"/>
    <w:rsid w:val="007B610A"/>
    <w:rsid w:val="007B6AA5"/>
    <w:rsid w:val="007B6F03"/>
    <w:rsid w:val="007B72CA"/>
    <w:rsid w:val="007B7A08"/>
    <w:rsid w:val="007C0085"/>
    <w:rsid w:val="007C14F5"/>
    <w:rsid w:val="007C15EA"/>
    <w:rsid w:val="007C1A96"/>
    <w:rsid w:val="007C2AE5"/>
    <w:rsid w:val="007C45F9"/>
    <w:rsid w:val="007C4972"/>
    <w:rsid w:val="007C5D05"/>
    <w:rsid w:val="007C5F0F"/>
    <w:rsid w:val="007C5F1D"/>
    <w:rsid w:val="007D0752"/>
    <w:rsid w:val="007D0A02"/>
    <w:rsid w:val="007D103B"/>
    <w:rsid w:val="007D1BD7"/>
    <w:rsid w:val="007D2621"/>
    <w:rsid w:val="007D2A6C"/>
    <w:rsid w:val="007D2B17"/>
    <w:rsid w:val="007D2B45"/>
    <w:rsid w:val="007D427B"/>
    <w:rsid w:val="007D4F6A"/>
    <w:rsid w:val="007D63B3"/>
    <w:rsid w:val="007D6521"/>
    <w:rsid w:val="007D67B6"/>
    <w:rsid w:val="007D7608"/>
    <w:rsid w:val="007D7898"/>
    <w:rsid w:val="007D7D9D"/>
    <w:rsid w:val="007E01F5"/>
    <w:rsid w:val="007E049F"/>
    <w:rsid w:val="007E0B2D"/>
    <w:rsid w:val="007E0B59"/>
    <w:rsid w:val="007E1ABF"/>
    <w:rsid w:val="007E1B2C"/>
    <w:rsid w:val="007E1C3E"/>
    <w:rsid w:val="007E3986"/>
    <w:rsid w:val="007E3ECF"/>
    <w:rsid w:val="007E3F62"/>
    <w:rsid w:val="007E436D"/>
    <w:rsid w:val="007E44B2"/>
    <w:rsid w:val="007E4BE9"/>
    <w:rsid w:val="007E5EFD"/>
    <w:rsid w:val="007E657A"/>
    <w:rsid w:val="007E6DCE"/>
    <w:rsid w:val="007E76AB"/>
    <w:rsid w:val="007F0775"/>
    <w:rsid w:val="007F0B49"/>
    <w:rsid w:val="007F0DA0"/>
    <w:rsid w:val="007F132D"/>
    <w:rsid w:val="007F1448"/>
    <w:rsid w:val="007F1C50"/>
    <w:rsid w:val="007F2987"/>
    <w:rsid w:val="007F4117"/>
    <w:rsid w:val="007F5C91"/>
    <w:rsid w:val="007F66D9"/>
    <w:rsid w:val="007F70B8"/>
    <w:rsid w:val="007F7497"/>
    <w:rsid w:val="00800B81"/>
    <w:rsid w:val="00801262"/>
    <w:rsid w:val="0080158C"/>
    <w:rsid w:val="008026CD"/>
    <w:rsid w:val="008034FB"/>
    <w:rsid w:val="00804111"/>
    <w:rsid w:val="008041F5"/>
    <w:rsid w:val="00804ACA"/>
    <w:rsid w:val="00804EF6"/>
    <w:rsid w:val="008050EE"/>
    <w:rsid w:val="00805A04"/>
    <w:rsid w:val="00805BFE"/>
    <w:rsid w:val="0081096A"/>
    <w:rsid w:val="0081207E"/>
    <w:rsid w:val="008135FB"/>
    <w:rsid w:val="00813913"/>
    <w:rsid w:val="00813D24"/>
    <w:rsid w:val="00813E90"/>
    <w:rsid w:val="00814045"/>
    <w:rsid w:val="00814ACA"/>
    <w:rsid w:val="00814EB5"/>
    <w:rsid w:val="0081543D"/>
    <w:rsid w:val="00816456"/>
    <w:rsid w:val="008204FC"/>
    <w:rsid w:val="00820E0C"/>
    <w:rsid w:val="00820FA3"/>
    <w:rsid w:val="0082105F"/>
    <w:rsid w:val="008214B8"/>
    <w:rsid w:val="00821F8E"/>
    <w:rsid w:val="008231AE"/>
    <w:rsid w:val="00823425"/>
    <w:rsid w:val="008234C1"/>
    <w:rsid w:val="00823F1A"/>
    <w:rsid w:val="0082603D"/>
    <w:rsid w:val="008265C7"/>
    <w:rsid w:val="00826707"/>
    <w:rsid w:val="00826E43"/>
    <w:rsid w:val="0082735D"/>
    <w:rsid w:val="008307B9"/>
    <w:rsid w:val="00831669"/>
    <w:rsid w:val="00832755"/>
    <w:rsid w:val="0083277D"/>
    <w:rsid w:val="00832BCA"/>
    <w:rsid w:val="00832D87"/>
    <w:rsid w:val="008330F9"/>
    <w:rsid w:val="00833174"/>
    <w:rsid w:val="008331BB"/>
    <w:rsid w:val="00833F0D"/>
    <w:rsid w:val="00834EA3"/>
    <w:rsid w:val="00835624"/>
    <w:rsid w:val="00835E4A"/>
    <w:rsid w:val="008372B2"/>
    <w:rsid w:val="00840152"/>
    <w:rsid w:val="00840160"/>
    <w:rsid w:val="008413A9"/>
    <w:rsid w:val="00842482"/>
    <w:rsid w:val="00843ADE"/>
    <w:rsid w:val="00843CB9"/>
    <w:rsid w:val="00843F67"/>
    <w:rsid w:val="0084465D"/>
    <w:rsid w:val="00844B81"/>
    <w:rsid w:val="00845F59"/>
    <w:rsid w:val="00846346"/>
    <w:rsid w:val="008463E0"/>
    <w:rsid w:val="00846443"/>
    <w:rsid w:val="008465EB"/>
    <w:rsid w:val="00846FBB"/>
    <w:rsid w:val="008471B2"/>
    <w:rsid w:val="00847364"/>
    <w:rsid w:val="00847A48"/>
    <w:rsid w:val="008501A6"/>
    <w:rsid w:val="008504F0"/>
    <w:rsid w:val="008508D5"/>
    <w:rsid w:val="00850FF2"/>
    <w:rsid w:val="0085112E"/>
    <w:rsid w:val="00851C32"/>
    <w:rsid w:val="00851FC0"/>
    <w:rsid w:val="00852C50"/>
    <w:rsid w:val="00852CFA"/>
    <w:rsid w:val="008531FB"/>
    <w:rsid w:val="00853A8B"/>
    <w:rsid w:val="00855095"/>
    <w:rsid w:val="008577F2"/>
    <w:rsid w:val="00857857"/>
    <w:rsid w:val="00857A1E"/>
    <w:rsid w:val="008605D7"/>
    <w:rsid w:val="008617E7"/>
    <w:rsid w:val="00861CD7"/>
    <w:rsid w:val="008625D6"/>
    <w:rsid w:val="008634F9"/>
    <w:rsid w:val="008641CB"/>
    <w:rsid w:val="0086550F"/>
    <w:rsid w:val="008655A9"/>
    <w:rsid w:val="00866071"/>
    <w:rsid w:val="00866456"/>
    <w:rsid w:val="008664A3"/>
    <w:rsid w:val="00866B88"/>
    <w:rsid w:val="00867299"/>
    <w:rsid w:val="00867825"/>
    <w:rsid w:val="00867A33"/>
    <w:rsid w:val="00867C99"/>
    <w:rsid w:val="00867D98"/>
    <w:rsid w:val="00870663"/>
    <w:rsid w:val="0087114F"/>
    <w:rsid w:val="00871F08"/>
    <w:rsid w:val="008726C7"/>
    <w:rsid w:val="008728CA"/>
    <w:rsid w:val="008748E3"/>
    <w:rsid w:val="00875718"/>
    <w:rsid w:val="00875A5E"/>
    <w:rsid w:val="00876F5F"/>
    <w:rsid w:val="00877132"/>
    <w:rsid w:val="0087787E"/>
    <w:rsid w:val="00880D99"/>
    <w:rsid w:val="0088115E"/>
    <w:rsid w:val="00881AE9"/>
    <w:rsid w:val="008821CB"/>
    <w:rsid w:val="008829F5"/>
    <w:rsid w:val="00882EC8"/>
    <w:rsid w:val="008839E6"/>
    <w:rsid w:val="00883B09"/>
    <w:rsid w:val="00883B4E"/>
    <w:rsid w:val="00884302"/>
    <w:rsid w:val="00884534"/>
    <w:rsid w:val="00884A69"/>
    <w:rsid w:val="00884A94"/>
    <w:rsid w:val="008855C2"/>
    <w:rsid w:val="008856EB"/>
    <w:rsid w:val="008860C3"/>
    <w:rsid w:val="008863AD"/>
    <w:rsid w:val="00886BAA"/>
    <w:rsid w:val="00886D63"/>
    <w:rsid w:val="008872A0"/>
    <w:rsid w:val="00887365"/>
    <w:rsid w:val="0088739C"/>
    <w:rsid w:val="00887516"/>
    <w:rsid w:val="008908E2"/>
    <w:rsid w:val="0089169E"/>
    <w:rsid w:val="00891C07"/>
    <w:rsid w:val="0089263F"/>
    <w:rsid w:val="00892E97"/>
    <w:rsid w:val="0089385E"/>
    <w:rsid w:val="00893D49"/>
    <w:rsid w:val="00893D97"/>
    <w:rsid w:val="00894645"/>
    <w:rsid w:val="00896A57"/>
    <w:rsid w:val="00896A71"/>
    <w:rsid w:val="00897586"/>
    <w:rsid w:val="008979CA"/>
    <w:rsid w:val="008A0085"/>
    <w:rsid w:val="008A05C9"/>
    <w:rsid w:val="008A0B0D"/>
    <w:rsid w:val="008A1AF3"/>
    <w:rsid w:val="008A20B6"/>
    <w:rsid w:val="008A2895"/>
    <w:rsid w:val="008A4CED"/>
    <w:rsid w:val="008A5619"/>
    <w:rsid w:val="008A5B98"/>
    <w:rsid w:val="008A63B8"/>
    <w:rsid w:val="008A663C"/>
    <w:rsid w:val="008A6AAF"/>
    <w:rsid w:val="008A6F30"/>
    <w:rsid w:val="008A77AF"/>
    <w:rsid w:val="008A7D89"/>
    <w:rsid w:val="008B0184"/>
    <w:rsid w:val="008B0D97"/>
    <w:rsid w:val="008B0E6F"/>
    <w:rsid w:val="008B15FA"/>
    <w:rsid w:val="008B1736"/>
    <w:rsid w:val="008B1C9C"/>
    <w:rsid w:val="008B24E0"/>
    <w:rsid w:val="008B2C6D"/>
    <w:rsid w:val="008B313B"/>
    <w:rsid w:val="008B5254"/>
    <w:rsid w:val="008B54D5"/>
    <w:rsid w:val="008B58DE"/>
    <w:rsid w:val="008B6404"/>
    <w:rsid w:val="008B685E"/>
    <w:rsid w:val="008B722E"/>
    <w:rsid w:val="008B7355"/>
    <w:rsid w:val="008B7F69"/>
    <w:rsid w:val="008C043C"/>
    <w:rsid w:val="008C0534"/>
    <w:rsid w:val="008C0B6B"/>
    <w:rsid w:val="008C110D"/>
    <w:rsid w:val="008C1997"/>
    <w:rsid w:val="008C201C"/>
    <w:rsid w:val="008C2942"/>
    <w:rsid w:val="008C41DB"/>
    <w:rsid w:val="008C4444"/>
    <w:rsid w:val="008C4E60"/>
    <w:rsid w:val="008C4F2F"/>
    <w:rsid w:val="008C4FDA"/>
    <w:rsid w:val="008C5632"/>
    <w:rsid w:val="008C63F2"/>
    <w:rsid w:val="008C6CB8"/>
    <w:rsid w:val="008C72F2"/>
    <w:rsid w:val="008D03D1"/>
    <w:rsid w:val="008D0A52"/>
    <w:rsid w:val="008D1E90"/>
    <w:rsid w:val="008D2764"/>
    <w:rsid w:val="008D3F06"/>
    <w:rsid w:val="008D5938"/>
    <w:rsid w:val="008D5B63"/>
    <w:rsid w:val="008D7F55"/>
    <w:rsid w:val="008E1190"/>
    <w:rsid w:val="008E24B4"/>
    <w:rsid w:val="008E2912"/>
    <w:rsid w:val="008E2A3C"/>
    <w:rsid w:val="008E2F35"/>
    <w:rsid w:val="008E351E"/>
    <w:rsid w:val="008E3763"/>
    <w:rsid w:val="008E3C25"/>
    <w:rsid w:val="008E4913"/>
    <w:rsid w:val="008E5923"/>
    <w:rsid w:val="008E5A5F"/>
    <w:rsid w:val="008E5BE2"/>
    <w:rsid w:val="008E766A"/>
    <w:rsid w:val="008E79FB"/>
    <w:rsid w:val="008F092C"/>
    <w:rsid w:val="008F1277"/>
    <w:rsid w:val="008F1D84"/>
    <w:rsid w:val="008F1ECE"/>
    <w:rsid w:val="008F1FEC"/>
    <w:rsid w:val="008F28C4"/>
    <w:rsid w:val="008F3949"/>
    <w:rsid w:val="008F4290"/>
    <w:rsid w:val="008F456C"/>
    <w:rsid w:val="008F4580"/>
    <w:rsid w:val="008F4894"/>
    <w:rsid w:val="008F4F4C"/>
    <w:rsid w:val="008F5003"/>
    <w:rsid w:val="008F5882"/>
    <w:rsid w:val="008F6463"/>
    <w:rsid w:val="008F67FE"/>
    <w:rsid w:val="008F6A34"/>
    <w:rsid w:val="008F6FD9"/>
    <w:rsid w:val="008F73F2"/>
    <w:rsid w:val="008F79F4"/>
    <w:rsid w:val="00903098"/>
    <w:rsid w:val="0090442C"/>
    <w:rsid w:val="009050E2"/>
    <w:rsid w:val="0090517C"/>
    <w:rsid w:val="00905739"/>
    <w:rsid w:val="00906F9B"/>
    <w:rsid w:val="00907000"/>
    <w:rsid w:val="009076AF"/>
    <w:rsid w:val="00907E26"/>
    <w:rsid w:val="00910EE4"/>
    <w:rsid w:val="009136DE"/>
    <w:rsid w:val="00914132"/>
    <w:rsid w:val="009165C8"/>
    <w:rsid w:val="0091673B"/>
    <w:rsid w:val="00917A5D"/>
    <w:rsid w:val="00920833"/>
    <w:rsid w:val="0092167E"/>
    <w:rsid w:val="009220E3"/>
    <w:rsid w:val="0092324C"/>
    <w:rsid w:val="00923D96"/>
    <w:rsid w:val="009248C9"/>
    <w:rsid w:val="00925ABD"/>
    <w:rsid w:val="00925C76"/>
    <w:rsid w:val="00926F36"/>
    <w:rsid w:val="009303A8"/>
    <w:rsid w:val="00931B10"/>
    <w:rsid w:val="00931BE6"/>
    <w:rsid w:val="009321C8"/>
    <w:rsid w:val="00932F6D"/>
    <w:rsid w:val="0093304E"/>
    <w:rsid w:val="009345C9"/>
    <w:rsid w:val="009347ED"/>
    <w:rsid w:val="009365DA"/>
    <w:rsid w:val="00936656"/>
    <w:rsid w:val="0093682D"/>
    <w:rsid w:val="009372E3"/>
    <w:rsid w:val="00937C71"/>
    <w:rsid w:val="00940982"/>
    <w:rsid w:val="00940D88"/>
    <w:rsid w:val="00940E0B"/>
    <w:rsid w:val="00941CF6"/>
    <w:rsid w:val="0094222C"/>
    <w:rsid w:val="009423F6"/>
    <w:rsid w:val="00942AF8"/>
    <w:rsid w:val="009430B6"/>
    <w:rsid w:val="0094313D"/>
    <w:rsid w:val="00943395"/>
    <w:rsid w:val="00943C59"/>
    <w:rsid w:val="00943E12"/>
    <w:rsid w:val="00944D8E"/>
    <w:rsid w:val="00944DE6"/>
    <w:rsid w:val="009450F5"/>
    <w:rsid w:val="00945112"/>
    <w:rsid w:val="00945D36"/>
    <w:rsid w:val="00946EFA"/>
    <w:rsid w:val="00947AAF"/>
    <w:rsid w:val="00950040"/>
    <w:rsid w:val="0095063D"/>
    <w:rsid w:val="00950B93"/>
    <w:rsid w:val="00950CF9"/>
    <w:rsid w:val="00951015"/>
    <w:rsid w:val="0095146E"/>
    <w:rsid w:val="00951DE1"/>
    <w:rsid w:val="00952806"/>
    <w:rsid w:val="00952A87"/>
    <w:rsid w:val="009532A1"/>
    <w:rsid w:val="00953458"/>
    <w:rsid w:val="00953D0B"/>
    <w:rsid w:val="00956743"/>
    <w:rsid w:val="009567D2"/>
    <w:rsid w:val="00956A97"/>
    <w:rsid w:val="00956B15"/>
    <w:rsid w:val="00957009"/>
    <w:rsid w:val="00957160"/>
    <w:rsid w:val="00957D0A"/>
    <w:rsid w:val="00960489"/>
    <w:rsid w:val="00960E59"/>
    <w:rsid w:val="00961262"/>
    <w:rsid w:val="0096132D"/>
    <w:rsid w:val="009613F2"/>
    <w:rsid w:val="009615B1"/>
    <w:rsid w:val="00961AF1"/>
    <w:rsid w:val="00962CBB"/>
    <w:rsid w:val="00963BBF"/>
    <w:rsid w:val="00964348"/>
    <w:rsid w:val="0096477D"/>
    <w:rsid w:val="009649A5"/>
    <w:rsid w:val="00964C90"/>
    <w:rsid w:val="0096500D"/>
    <w:rsid w:val="009658FF"/>
    <w:rsid w:val="00966059"/>
    <w:rsid w:val="0096677E"/>
    <w:rsid w:val="00966814"/>
    <w:rsid w:val="00967997"/>
    <w:rsid w:val="00967C2D"/>
    <w:rsid w:val="009705CD"/>
    <w:rsid w:val="009724DF"/>
    <w:rsid w:val="0097304C"/>
    <w:rsid w:val="009738D0"/>
    <w:rsid w:val="00974DFE"/>
    <w:rsid w:val="00975D5E"/>
    <w:rsid w:val="0097614A"/>
    <w:rsid w:val="00976556"/>
    <w:rsid w:val="00977F6C"/>
    <w:rsid w:val="00980192"/>
    <w:rsid w:val="009817EF"/>
    <w:rsid w:val="009832E0"/>
    <w:rsid w:val="0098416C"/>
    <w:rsid w:val="0098440D"/>
    <w:rsid w:val="00986057"/>
    <w:rsid w:val="0098605C"/>
    <w:rsid w:val="009860C5"/>
    <w:rsid w:val="00986E9A"/>
    <w:rsid w:val="009878DF"/>
    <w:rsid w:val="00987CD1"/>
    <w:rsid w:val="00990F75"/>
    <w:rsid w:val="00991D60"/>
    <w:rsid w:val="00991FBE"/>
    <w:rsid w:val="00992905"/>
    <w:rsid w:val="0099461B"/>
    <w:rsid w:val="00995747"/>
    <w:rsid w:val="00995A53"/>
    <w:rsid w:val="00996152"/>
    <w:rsid w:val="00996F21"/>
    <w:rsid w:val="0099769C"/>
    <w:rsid w:val="009A0CEE"/>
    <w:rsid w:val="009A11B8"/>
    <w:rsid w:val="009A1417"/>
    <w:rsid w:val="009A3625"/>
    <w:rsid w:val="009A43F7"/>
    <w:rsid w:val="009A469F"/>
    <w:rsid w:val="009A482A"/>
    <w:rsid w:val="009A51AC"/>
    <w:rsid w:val="009A5B16"/>
    <w:rsid w:val="009A6477"/>
    <w:rsid w:val="009A6877"/>
    <w:rsid w:val="009B00E1"/>
    <w:rsid w:val="009B22E2"/>
    <w:rsid w:val="009B2679"/>
    <w:rsid w:val="009B2855"/>
    <w:rsid w:val="009B2ABB"/>
    <w:rsid w:val="009B2E71"/>
    <w:rsid w:val="009B3355"/>
    <w:rsid w:val="009B3F69"/>
    <w:rsid w:val="009B3FD1"/>
    <w:rsid w:val="009B45C4"/>
    <w:rsid w:val="009B5ED5"/>
    <w:rsid w:val="009B60EC"/>
    <w:rsid w:val="009B62B8"/>
    <w:rsid w:val="009B62F9"/>
    <w:rsid w:val="009B69E1"/>
    <w:rsid w:val="009B6DA2"/>
    <w:rsid w:val="009B7879"/>
    <w:rsid w:val="009C02EA"/>
    <w:rsid w:val="009C0E33"/>
    <w:rsid w:val="009C101A"/>
    <w:rsid w:val="009C14AF"/>
    <w:rsid w:val="009C167D"/>
    <w:rsid w:val="009C3048"/>
    <w:rsid w:val="009C33D7"/>
    <w:rsid w:val="009C34E9"/>
    <w:rsid w:val="009C3538"/>
    <w:rsid w:val="009C359D"/>
    <w:rsid w:val="009C39B6"/>
    <w:rsid w:val="009C4177"/>
    <w:rsid w:val="009C4529"/>
    <w:rsid w:val="009C477C"/>
    <w:rsid w:val="009C5346"/>
    <w:rsid w:val="009C55A5"/>
    <w:rsid w:val="009C6892"/>
    <w:rsid w:val="009C68D2"/>
    <w:rsid w:val="009C6BC1"/>
    <w:rsid w:val="009C6BD5"/>
    <w:rsid w:val="009C6EC8"/>
    <w:rsid w:val="009C7BF7"/>
    <w:rsid w:val="009D0027"/>
    <w:rsid w:val="009D0229"/>
    <w:rsid w:val="009D0D73"/>
    <w:rsid w:val="009D0E77"/>
    <w:rsid w:val="009D17FD"/>
    <w:rsid w:val="009D2549"/>
    <w:rsid w:val="009D470D"/>
    <w:rsid w:val="009D4DAE"/>
    <w:rsid w:val="009D503C"/>
    <w:rsid w:val="009D50A4"/>
    <w:rsid w:val="009D6807"/>
    <w:rsid w:val="009D72F7"/>
    <w:rsid w:val="009E0611"/>
    <w:rsid w:val="009E1A5F"/>
    <w:rsid w:val="009E271B"/>
    <w:rsid w:val="009E4102"/>
    <w:rsid w:val="009E4350"/>
    <w:rsid w:val="009E435B"/>
    <w:rsid w:val="009E43DD"/>
    <w:rsid w:val="009E4931"/>
    <w:rsid w:val="009E4EED"/>
    <w:rsid w:val="009E4F7E"/>
    <w:rsid w:val="009E5753"/>
    <w:rsid w:val="009E58FD"/>
    <w:rsid w:val="009E6580"/>
    <w:rsid w:val="009E670D"/>
    <w:rsid w:val="009E70C1"/>
    <w:rsid w:val="009E73B1"/>
    <w:rsid w:val="009E73E2"/>
    <w:rsid w:val="009E7BAE"/>
    <w:rsid w:val="009F01BF"/>
    <w:rsid w:val="009F02F7"/>
    <w:rsid w:val="009F0A31"/>
    <w:rsid w:val="009F0C34"/>
    <w:rsid w:val="009F1337"/>
    <w:rsid w:val="009F1C3D"/>
    <w:rsid w:val="009F276E"/>
    <w:rsid w:val="009F38E5"/>
    <w:rsid w:val="009F3A23"/>
    <w:rsid w:val="009F4459"/>
    <w:rsid w:val="009F493C"/>
    <w:rsid w:val="009F6209"/>
    <w:rsid w:val="009F62A5"/>
    <w:rsid w:val="009F6579"/>
    <w:rsid w:val="009F6C6D"/>
    <w:rsid w:val="009F6FFD"/>
    <w:rsid w:val="00A02411"/>
    <w:rsid w:val="00A03866"/>
    <w:rsid w:val="00A04104"/>
    <w:rsid w:val="00A04311"/>
    <w:rsid w:val="00A0455C"/>
    <w:rsid w:val="00A04A62"/>
    <w:rsid w:val="00A04E44"/>
    <w:rsid w:val="00A0623A"/>
    <w:rsid w:val="00A06DED"/>
    <w:rsid w:val="00A10382"/>
    <w:rsid w:val="00A1159D"/>
    <w:rsid w:val="00A11B71"/>
    <w:rsid w:val="00A11F33"/>
    <w:rsid w:val="00A12D92"/>
    <w:rsid w:val="00A14BB7"/>
    <w:rsid w:val="00A155D8"/>
    <w:rsid w:val="00A16C77"/>
    <w:rsid w:val="00A20B87"/>
    <w:rsid w:val="00A2163E"/>
    <w:rsid w:val="00A22BAB"/>
    <w:rsid w:val="00A22CFD"/>
    <w:rsid w:val="00A236D2"/>
    <w:rsid w:val="00A23B70"/>
    <w:rsid w:val="00A24493"/>
    <w:rsid w:val="00A24BB4"/>
    <w:rsid w:val="00A24FC8"/>
    <w:rsid w:val="00A26112"/>
    <w:rsid w:val="00A26425"/>
    <w:rsid w:val="00A2646F"/>
    <w:rsid w:val="00A2647E"/>
    <w:rsid w:val="00A26556"/>
    <w:rsid w:val="00A265F9"/>
    <w:rsid w:val="00A26877"/>
    <w:rsid w:val="00A26F56"/>
    <w:rsid w:val="00A30F76"/>
    <w:rsid w:val="00A31CFB"/>
    <w:rsid w:val="00A33F72"/>
    <w:rsid w:val="00A34054"/>
    <w:rsid w:val="00A3473B"/>
    <w:rsid w:val="00A34E17"/>
    <w:rsid w:val="00A35531"/>
    <w:rsid w:val="00A3786A"/>
    <w:rsid w:val="00A37A1A"/>
    <w:rsid w:val="00A37AEB"/>
    <w:rsid w:val="00A40C22"/>
    <w:rsid w:val="00A417C5"/>
    <w:rsid w:val="00A41B55"/>
    <w:rsid w:val="00A41CD9"/>
    <w:rsid w:val="00A421C9"/>
    <w:rsid w:val="00A430F4"/>
    <w:rsid w:val="00A44241"/>
    <w:rsid w:val="00A4461F"/>
    <w:rsid w:val="00A44726"/>
    <w:rsid w:val="00A448DE"/>
    <w:rsid w:val="00A45EEE"/>
    <w:rsid w:val="00A46B0B"/>
    <w:rsid w:val="00A4734E"/>
    <w:rsid w:val="00A476DE"/>
    <w:rsid w:val="00A514B6"/>
    <w:rsid w:val="00A51B3F"/>
    <w:rsid w:val="00A5234B"/>
    <w:rsid w:val="00A5424C"/>
    <w:rsid w:val="00A5543D"/>
    <w:rsid w:val="00A55E5E"/>
    <w:rsid w:val="00A5643A"/>
    <w:rsid w:val="00A5693D"/>
    <w:rsid w:val="00A5798B"/>
    <w:rsid w:val="00A6004D"/>
    <w:rsid w:val="00A60321"/>
    <w:rsid w:val="00A60B12"/>
    <w:rsid w:val="00A60EAD"/>
    <w:rsid w:val="00A6180C"/>
    <w:rsid w:val="00A622D6"/>
    <w:rsid w:val="00A62616"/>
    <w:rsid w:val="00A6282E"/>
    <w:rsid w:val="00A63E6C"/>
    <w:rsid w:val="00A648D7"/>
    <w:rsid w:val="00A655B9"/>
    <w:rsid w:val="00A6592A"/>
    <w:rsid w:val="00A66D69"/>
    <w:rsid w:val="00A67961"/>
    <w:rsid w:val="00A7089E"/>
    <w:rsid w:val="00A71B19"/>
    <w:rsid w:val="00A73B0F"/>
    <w:rsid w:val="00A76348"/>
    <w:rsid w:val="00A77F36"/>
    <w:rsid w:val="00A8003D"/>
    <w:rsid w:val="00A80AEA"/>
    <w:rsid w:val="00A80F8A"/>
    <w:rsid w:val="00A815CA"/>
    <w:rsid w:val="00A828CF"/>
    <w:rsid w:val="00A8392C"/>
    <w:rsid w:val="00A83E39"/>
    <w:rsid w:val="00A85EAD"/>
    <w:rsid w:val="00A87297"/>
    <w:rsid w:val="00A87478"/>
    <w:rsid w:val="00A8759C"/>
    <w:rsid w:val="00A91339"/>
    <w:rsid w:val="00A91907"/>
    <w:rsid w:val="00A91E7B"/>
    <w:rsid w:val="00A9207B"/>
    <w:rsid w:val="00A92F3D"/>
    <w:rsid w:val="00A92FFA"/>
    <w:rsid w:val="00A9405B"/>
    <w:rsid w:val="00A958B4"/>
    <w:rsid w:val="00A962FB"/>
    <w:rsid w:val="00A96FA8"/>
    <w:rsid w:val="00A97685"/>
    <w:rsid w:val="00A977CD"/>
    <w:rsid w:val="00AA1932"/>
    <w:rsid w:val="00AA2894"/>
    <w:rsid w:val="00AA2AD2"/>
    <w:rsid w:val="00AA3DD6"/>
    <w:rsid w:val="00AA3FDD"/>
    <w:rsid w:val="00AA4970"/>
    <w:rsid w:val="00AA4F20"/>
    <w:rsid w:val="00AA4FDB"/>
    <w:rsid w:val="00AA59A0"/>
    <w:rsid w:val="00AA71D0"/>
    <w:rsid w:val="00AB0104"/>
    <w:rsid w:val="00AB1419"/>
    <w:rsid w:val="00AB17AB"/>
    <w:rsid w:val="00AB21DA"/>
    <w:rsid w:val="00AB2744"/>
    <w:rsid w:val="00AB30F8"/>
    <w:rsid w:val="00AB3704"/>
    <w:rsid w:val="00AB37EF"/>
    <w:rsid w:val="00AB3B64"/>
    <w:rsid w:val="00AB491F"/>
    <w:rsid w:val="00AB53D1"/>
    <w:rsid w:val="00AB5B48"/>
    <w:rsid w:val="00AB7DAF"/>
    <w:rsid w:val="00AC0E5C"/>
    <w:rsid w:val="00AC0E60"/>
    <w:rsid w:val="00AC0F44"/>
    <w:rsid w:val="00AC1CD8"/>
    <w:rsid w:val="00AC1E31"/>
    <w:rsid w:val="00AC26F5"/>
    <w:rsid w:val="00AC2908"/>
    <w:rsid w:val="00AC2E99"/>
    <w:rsid w:val="00AC4CFE"/>
    <w:rsid w:val="00AC5636"/>
    <w:rsid w:val="00AC591F"/>
    <w:rsid w:val="00AC671E"/>
    <w:rsid w:val="00AC678E"/>
    <w:rsid w:val="00AC6F96"/>
    <w:rsid w:val="00AD005D"/>
    <w:rsid w:val="00AD03BE"/>
    <w:rsid w:val="00AD08C5"/>
    <w:rsid w:val="00AD1156"/>
    <w:rsid w:val="00AD13F0"/>
    <w:rsid w:val="00AD261D"/>
    <w:rsid w:val="00AD28BC"/>
    <w:rsid w:val="00AD28DA"/>
    <w:rsid w:val="00AD2A96"/>
    <w:rsid w:val="00AD32BE"/>
    <w:rsid w:val="00AD3846"/>
    <w:rsid w:val="00AD4375"/>
    <w:rsid w:val="00AD45D1"/>
    <w:rsid w:val="00AD48E6"/>
    <w:rsid w:val="00AD4EA0"/>
    <w:rsid w:val="00AD5CC3"/>
    <w:rsid w:val="00AD61B6"/>
    <w:rsid w:val="00AD7AAC"/>
    <w:rsid w:val="00AD7B9C"/>
    <w:rsid w:val="00AE0410"/>
    <w:rsid w:val="00AE0914"/>
    <w:rsid w:val="00AE108D"/>
    <w:rsid w:val="00AE2181"/>
    <w:rsid w:val="00AE2186"/>
    <w:rsid w:val="00AE2B21"/>
    <w:rsid w:val="00AE36D7"/>
    <w:rsid w:val="00AE3A7B"/>
    <w:rsid w:val="00AE474B"/>
    <w:rsid w:val="00AE51E1"/>
    <w:rsid w:val="00AE57B1"/>
    <w:rsid w:val="00AE61CC"/>
    <w:rsid w:val="00AE68F1"/>
    <w:rsid w:val="00AE7053"/>
    <w:rsid w:val="00AF0B91"/>
    <w:rsid w:val="00AF173C"/>
    <w:rsid w:val="00AF1EFB"/>
    <w:rsid w:val="00AF25BA"/>
    <w:rsid w:val="00AF25E9"/>
    <w:rsid w:val="00AF3185"/>
    <w:rsid w:val="00AF34E8"/>
    <w:rsid w:val="00AF4221"/>
    <w:rsid w:val="00AF4E87"/>
    <w:rsid w:val="00AF52F0"/>
    <w:rsid w:val="00AF6134"/>
    <w:rsid w:val="00AF6652"/>
    <w:rsid w:val="00AF6DD8"/>
    <w:rsid w:val="00AF6FDB"/>
    <w:rsid w:val="00AF7126"/>
    <w:rsid w:val="00AF73D2"/>
    <w:rsid w:val="00AF76F2"/>
    <w:rsid w:val="00B001C0"/>
    <w:rsid w:val="00B00FE9"/>
    <w:rsid w:val="00B0169E"/>
    <w:rsid w:val="00B01BAC"/>
    <w:rsid w:val="00B023CD"/>
    <w:rsid w:val="00B027EA"/>
    <w:rsid w:val="00B02FF8"/>
    <w:rsid w:val="00B04DA9"/>
    <w:rsid w:val="00B04E6E"/>
    <w:rsid w:val="00B05193"/>
    <w:rsid w:val="00B052CA"/>
    <w:rsid w:val="00B06E22"/>
    <w:rsid w:val="00B07B30"/>
    <w:rsid w:val="00B07CE0"/>
    <w:rsid w:val="00B07F86"/>
    <w:rsid w:val="00B11529"/>
    <w:rsid w:val="00B11662"/>
    <w:rsid w:val="00B12042"/>
    <w:rsid w:val="00B13632"/>
    <w:rsid w:val="00B142B3"/>
    <w:rsid w:val="00B1488A"/>
    <w:rsid w:val="00B14B8F"/>
    <w:rsid w:val="00B14C7B"/>
    <w:rsid w:val="00B14D9C"/>
    <w:rsid w:val="00B1578E"/>
    <w:rsid w:val="00B15BAD"/>
    <w:rsid w:val="00B15C88"/>
    <w:rsid w:val="00B16168"/>
    <w:rsid w:val="00B16396"/>
    <w:rsid w:val="00B16D97"/>
    <w:rsid w:val="00B170B2"/>
    <w:rsid w:val="00B174FF"/>
    <w:rsid w:val="00B2056A"/>
    <w:rsid w:val="00B2342A"/>
    <w:rsid w:val="00B235F5"/>
    <w:rsid w:val="00B253AE"/>
    <w:rsid w:val="00B2574C"/>
    <w:rsid w:val="00B2578E"/>
    <w:rsid w:val="00B27375"/>
    <w:rsid w:val="00B309A3"/>
    <w:rsid w:val="00B30B4C"/>
    <w:rsid w:val="00B31202"/>
    <w:rsid w:val="00B32817"/>
    <w:rsid w:val="00B32A86"/>
    <w:rsid w:val="00B34300"/>
    <w:rsid w:val="00B36291"/>
    <w:rsid w:val="00B37257"/>
    <w:rsid w:val="00B3743C"/>
    <w:rsid w:val="00B40239"/>
    <w:rsid w:val="00B40AB8"/>
    <w:rsid w:val="00B40D1F"/>
    <w:rsid w:val="00B41D2E"/>
    <w:rsid w:val="00B424F2"/>
    <w:rsid w:val="00B42702"/>
    <w:rsid w:val="00B43014"/>
    <w:rsid w:val="00B4354F"/>
    <w:rsid w:val="00B43E83"/>
    <w:rsid w:val="00B446C5"/>
    <w:rsid w:val="00B45123"/>
    <w:rsid w:val="00B454E7"/>
    <w:rsid w:val="00B45BEF"/>
    <w:rsid w:val="00B463D5"/>
    <w:rsid w:val="00B46746"/>
    <w:rsid w:val="00B46B46"/>
    <w:rsid w:val="00B47165"/>
    <w:rsid w:val="00B500F3"/>
    <w:rsid w:val="00B51C5B"/>
    <w:rsid w:val="00B52083"/>
    <w:rsid w:val="00B5295E"/>
    <w:rsid w:val="00B52F9B"/>
    <w:rsid w:val="00B53AF9"/>
    <w:rsid w:val="00B548B6"/>
    <w:rsid w:val="00B55087"/>
    <w:rsid w:val="00B5535E"/>
    <w:rsid w:val="00B554DD"/>
    <w:rsid w:val="00B559EB"/>
    <w:rsid w:val="00B5619D"/>
    <w:rsid w:val="00B5632D"/>
    <w:rsid w:val="00B60A41"/>
    <w:rsid w:val="00B60F56"/>
    <w:rsid w:val="00B613A2"/>
    <w:rsid w:val="00B62595"/>
    <w:rsid w:val="00B62AF5"/>
    <w:rsid w:val="00B630EE"/>
    <w:rsid w:val="00B63157"/>
    <w:rsid w:val="00B63515"/>
    <w:rsid w:val="00B63531"/>
    <w:rsid w:val="00B63974"/>
    <w:rsid w:val="00B641D4"/>
    <w:rsid w:val="00B643EC"/>
    <w:rsid w:val="00B64B06"/>
    <w:rsid w:val="00B654B8"/>
    <w:rsid w:val="00B664FB"/>
    <w:rsid w:val="00B6671A"/>
    <w:rsid w:val="00B66CB3"/>
    <w:rsid w:val="00B67AAB"/>
    <w:rsid w:val="00B7184D"/>
    <w:rsid w:val="00B72489"/>
    <w:rsid w:val="00B72800"/>
    <w:rsid w:val="00B72C8B"/>
    <w:rsid w:val="00B73075"/>
    <w:rsid w:val="00B7339E"/>
    <w:rsid w:val="00B73849"/>
    <w:rsid w:val="00B73AAB"/>
    <w:rsid w:val="00B73C0E"/>
    <w:rsid w:val="00B73C63"/>
    <w:rsid w:val="00B745DF"/>
    <w:rsid w:val="00B74FF9"/>
    <w:rsid w:val="00B75081"/>
    <w:rsid w:val="00B75D21"/>
    <w:rsid w:val="00B763A0"/>
    <w:rsid w:val="00B77517"/>
    <w:rsid w:val="00B779F3"/>
    <w:rsid w:val="00B808E5"/>
    <w:rsid w:val="00B80C29"/>
    <w:rsid w:val="00B815C8"/>
    <w:rsid w:val="00B81E09"/>
    <w:rsid w:val="00B82088"/>
    <w:rsid w:val="00B822E8"/>
    <w:rsid w:val="00B839A6"/>
    <w:rsid w:val="00B849C0"/>
    <w:rsid w:val="00B865ED"/>
    <w:rsid w:val="00B86A5E"/>
    <w:rsid w:val="00B87002"/>
    <w:rsid w:val="00B876AF"/>
    <w:rsid w:val="00B902C1"/>
    <w:rsid w:val="00B90638"/>
    <w:rsid w:val="00B91119"/>
    <w:rsid w:val="00B9155B"/>
    <w:rsid w:val="00B9200D"/>
    <w:rsid w:val="00B929F8"/>
    <w:rsid w:val="00B92F13"/>
    <w:rsid w:val="00B93136"/>
    <w:rsid w:val="00B931D0"/>
    <w:rsid w:val="00B936AD"/>
    <w:rsid w:val="00B940EF"/>
    <w:rsid w:val="00B9474A"/>
    <w:rsid w:val="00B95226"/>
    <w:rsid w:val="00B955A0"/>
    <w:rsid w:val="00B9655D"/>
    <w:rsid w:val="00B96907"/>
    <w:rsid w:val="00B96B78"/>
    <w:rsid w:val="00B97592"/>
    <w:rsid w:val="00B979D1"/>
    <w:rsid w:val="00BA09C8"/>
    <w:rsid w:val="00BA1C0A"/>
    <w:rsid w:val="00BA2247"/>
    <w:rsid w:val="00BA303B"/>
    <w:rsid w:val="00BA4FBC"/>
    <w:rsid w:val="00BA5B6A"/>
    <w:rsid w:val="00BA604B"/>
    <w:rsid w:val="00BA660D"/>
    <w:rsid w:val="00BA6D52"/>
    <w:rsid w:val="00BA794E"/>
    <w:rsid w:val="00BA7D34"/>
    <w:rsid w:val="00BB063E"/>
    <w:rsid w:val="00BB13AE"/>
    <w:rsid w:val="00BB1698"/>
    <w:rsid w:val="00BB1B42"/>
    <w:rsid w:val="00BB42C5"/>
    <w:rsid w:val="00BB6588"/>
    <w:rsid w:val="00BB76F8"/>
    <w:rsid w:val="00BB78D3"/>
    <w:rsid w:val="00BB7BB8"/>
    <w:rsid w:val="00BB7DBF"/>
    <w:rsid w:val="00BC05D9"/>
    <w:rsid w:val="00BC1073"/>
    <w:rsid w:val="00BC13B2"/>
    <w:rsid w:val="00BC2ACF"/>
    <w:rsid w:val="00BC2E0B"/>
    <w:rsid w:val="00BC3017"/>
    <w:rsid w:val="00BC303C"/>
    <w:rsid w:val="00BC37E0"/>
    <w:rsid w:val="00BC40C0"/>
    <w:rsid w:val="00BC5099"/>
    <w:rsid w:val="00BC550B"/>
    <w:rsid w:val="00BC5875"/>
    <w:rsid w:val="00BC64AB"/>
    <w:rsid w:val="00BC69B8"/>
    <w:rsid w:val="00BD089B"/>
    <w:rsid w:val="00BD0AAA"/>
    <w:rsid w:val="00BD16C3"/>
    <w:rsid w:val="00BD1935"/>
    <w:rsid w:val="00BD19DD"/>
    <w:rsid w:val="00BD1F23"/>
    <w:rsid w:val="00BD22A3"/>
    <w:rsid w:val="00BD2D48"/>
    <w:rsid w:val="00BD5A6F"/>
    <w:rsid w:val="00BD61E2"/>
    <w:rsid w:val="00BD675C"/>
    <w:rsid w:val="00BD6D61"/>
    <w:rsid w:val="00BD738C"/>
    <w:rsid w:val="00BD7A97"/>
    <w:rsid w:val="00BE0602"/>
    <w:rsid w:val="00BE10D2"/>
    <w:rsid w:val="00BE10EF"/>
    <w:rsid w:val="00BE21CB"/>
    <w:rsid w:val="00BE2495"/>
    <w:rsid w:val="00BE28EB"/>
    <w:rsid w:val="00BE353D"/>
    <w:rsid w:val="00BE43CB"/>
    <w:rsid w:val="00BE4929"/>
    <w:rsid w:val="00BE4C08"/>
    <w:rsid w:val="00BE5D23"/>
    <w:rsid w:val="00BE66BE"/>
    <w:rsid w:val="00BE66CE"/>
    <w:rsid w:val="00BE69C2"/>
    <w:rsid w:val="00BE6B21"/>
    <w:rsid w:val="00BE7423"/>
    <w:rsid w:val="00BF05DB"/>
    <w:rsid w:val="00BF1327"/>
    <w:rsid w:val="00BF17E9"/>
    <w:rsid w:val="00BF1803"/>
    <w:rsid w:val="00BF269D"/>
    <w:rsid w:val="00BF37D3"/>
    <w:rsid w:val="00BF3D6D"/>
    <w:rsid w:val="00BF4397"/>
    <w:rsid w:val="00BF4B94"/>
    <w:rsid w:val="00BF51F9"/>
    <w:rsid w:val="00BF5212"/>
    <w:rsid w:val="00BF6E89"/>
    <w:rsid w:val="00BF6F5A"/>
    <w:rsid w:val="00BF7AA7"/>
    <w:rsid w:val="00C00803"/>
    <w:rsid w:val="00C00CB1"/>
    <w:rsid w:val="00C00EB1"/>
    <w:rsid w:val="00C00F92"/>
    <w:rsid w:val="00C0174D"/>
    <w:rsid w:val="00C01910"/>
    <w:rsid w:val="00C024D0"/>
    <w:rsid w:val="00C02B1F"/>
    <w:rsid w:val="00C035C5"/>
    <w:rsid w:val="00C0464F"/>
    <w:rsid w:val="00C04EEE"/>
    <w:rsid w:val="00C05987"/>
    <w:rsid w:val="00C05C26"/>
    <w:rsid w:val="00C05DBF"/>
    <w:rsid w:val="00C066BA"/>
    <w:rsid w:val="00C06DEF"/>
    <w:rsid w:val="00C07677"/>
    <w:rsid w:val="00C07B85"/>
    <w:rsid w:val="00C10293"/>
    <w:rsid w:val="00C10AEE"/>
    <w:rsid w:val="00C10E90"/>
    <w:rsid w:val="00C10EA2"/>
    <w:rsid w:val="00C11069"/>
    <w:rsid w:val="00C11079"/>
    <w:rsid w:val="00C11203"/>
    <w:rsid w:val="00C1121D"/>
    <w:rsid w:val="00C11322"/>
    <w:rsid w:val="00C11A6F"/>
    <w:rsid w:val="00C1201C"/>
    <w:rsid w:val="00C124BC"/>
    <w:rsid w:val="00C12584"/>
    <w:rsid w:val="00C126C8"/>
    <w:rsid w:val="00C1282E"/>
    <w:rsid w:val="00C13094"/>
    <w:rsid w:val="00C1340B"/>
    <w:rsid w:val="00C154C2"/>
    <w:rsid w:val="00C15966"/>
    <w:rsid w:val="00C15A87"/>
    <w:rsid w:val="00C16473"/>
    <w:rsid w:val="00C17595"/>
    <w:rsid w:val="00C20446"/>
    <w:rsid w:val="00C210B4"/>
    <w:rsid w:val="00C223CF"/>
    <w:rsid w:val="00C251C3"/>
    <w:rsid w:val="00C25482"/>
    <w:rsid w:val="00C260D4"/>
    <w:rsid w:val="00C264D5"/>
    <w:rsid w:val="00C26557"/>
    <w:rsid w:val="00C269AE"/>
    <w:rsid w:val="00C307C6"/>
    <w:rsid w:val="00C30B87"/>
    <w:rsid w:val="00C322A9"/>
    <w:rsid w:val="00C33183"/>
    <w:rsid w:val="00C34D89"/>
    <w:rsid w:val="00C34E1A"/>
    <w:rsid w:val="00C36405"/>
    <w:rsid w:val="00C36C98"/>
    <w:rsid w:val="00C36FC0"/>
    <w:rsid w:val="00C37BB2"/>
    <w:rsid w:val="00C402BA"/>
    <w:rsid w:val="00C40815"/>
    <w:rsid w:val="00C40BFB"/>
    <w:rsid w:val="00C4145A"/>
    <w:rsid w:val="00C416C7"/>
    <w:rsid w:val="00C4221C"/>
    <w:rsid w:val="00C427C9"/>
    <w:rsid w:val="00C428DE"/>
    <w:rsid w:val="00C42A49"/>
    <w:rsid w:val="00C42DC0"/>
    <w:rsid w:val="00C431AD"/>
    <w:rsid w:val="00C43608"/>
    <w:rsid w:val="00C43BA8"/>
    <w:rsid w:val="00C43F50"/>
    <w:rsid w:val="00C443DD"/>
    <w:rsid w:val="00C447CB"/>
    <w:rsid w:val="00C45A70"/>
    <w:rsid w:val="00C45BDA"/>
    <w:rsid w:val="00C4625F"/>
    <w:rsid w:val="00C479DE"/>
    <w:rsid w:val="00C47B6F"/>
    <w:rsid w:val="00C47D0E"/>
    <w:rsid w:val="00C5035C"/>
    <w:rsid w:val="00C510BD"/>
    <w:rsid w:val="00C520F1"/>
    <w:rsid w:val="00C53656"/>
    <w:rsid w:val="00C5367A"/>
    <w:rsid w:val="00C53BA5"/>
    <w:rsid w:val="00C54BC6"/>
    <w:rsid w:val="00C55044"/>
    <w:rsid w:val="00C55760"/>
    <w:rsid w:val="00C56908"/>
    <w:rsid w:val="00C569E9"/>
    <w:rsid w:val="00C56E67"/>
    <w:rsid w:val="00C57761"/>
    <w:rsid w:val="00C5791B"/>
    <w:rsid w:val="00C608AB"/>
    <w:rsid w:val="00C609D8"/>
    <w:rsid w:val="00C60A6B"/>
    <w:rsid w:val="00C60D41"/>
    <w:rsid w:val="00C6125F"/>
    <w:rsid w:val="00C639D5"/>
    <w:rsid w:val="00C63B49"/>
    <w:rsid w:val="00C63E90"/>
    <w:rsid w:val="00C64088"/>
    <w:rsid w:val="00C663F6"/>
    <w:rsid w:val="00C667EF"/>
    <w:rsid w:val="00C669FE"/>
    <w:rsid w:val="00C66B87"/>
    <w:rsid w:val="00C673CF"/>
    <w:rsid w:val="00C67A26"/>
    <w:rsid w:val="00C67CB7"/>
    <w:rsid w:val="00C67E4C"/>
    <w:rsid w:val="00C67F62"/>
    <w:rsid w:val="00C70B03"/>
    <w:rsid w:val="00C70F4E"/>
    <w:rsid w:val="00C71DBC"/>
    <w:rsid w:val="00C71F70"/>
    <w:rsid w:val="00C723FB"/>
    <w:rsid w:val="00C72C78"/>
    <w:rsid w:val="00C73758"/>
    <w:rsid w:val="00C73ABA"/>
    <w:rsid w:val="00C742B8"/>
    <w:rsid w:val="00C74AD1"/>
    <w:rsid w:val="00C75135"/>
    <w:rsid w:val="00C753BF"/>
    <w:rsid w:val="00C754AC"/>
    <w:rsid w:val="00C75797"/>
    <w:rsid w:val="00C7581C"/>
    <w:rsid w:val="00C75C48"/>
    <w:rsid w:val="00C75CF6"/>
    <w:rsid w:val="00C76ACF"/>
    <w:rsid w:val="00C77337"/>
    <w:rsid w:val="00C77A25"/>
    <w:rsid w:val="00C803E7"/>
    <w:rsid w:val="00C80775"/>
    <w:rsid w:val="00C82AF7"/>
    <w:rsid w:val="00C82FB0"/>
    <w:rsid w:val="00C838F8"/>
    <w:rsid w:val="00C83A21"/>
    <w:rsid w:val="00C8667D"/>
    <w:rsid w:val="00C910F9"/>
    <w:rsid w:val="00C919D3"/>
    <w:rsid w:val="00C92170"/>
    <w:rsid w:val="00C925BD"/>
    <w:rsid w:val="00C92943"/>
    <w:rsid w:val="00C92A33"/>
    <w:rsid w:val="00C93666"/>
    <w:rsid w:val="00C938B8"/>
    <w:rsid w:val="00C9532A"/>
    <w:rsid w:val="00C960DC"/>
    <w:rsid w:val="00C968E1"/>
    <w:rsid w:val="00CA029C"/>
    <w:rsid w:val="00CA159F"/>
    <w:rsid w:val="00CA19BD"/>
    <w:rsid w:val="00CA2CC7"/>
    <w:rsid w:val="00CA31F2"/>
    <w:rsid w:val="00CA46FA"/>
    <w:rsid w:val="00CA4767"/>
    <w:rsid w:val="00CA5975"/>
    <w:rsid w:val="00CA5E85"/>
    <w:rsid w:val="00CA5F84"/>
    <w:rsid w:val="00CA6AF2"/>
    <w:rsid w:val="00CA70C6"/>
    <w:rsid w:val="00CA7A91"/>
    <w:rsid w:val="00CB02D9"/>
    <w:rsid w:val="00CB0419"/>
    <w:rsid w:val="00CB094E"/>
    <w:rsid w:val="00CB0D88"/>
    <w:rsid w:val="00CB1952"/>
    <w:rsid w:val="00CB366E"/>
    <w:rsid w:val="00CB3869"/>
    <w:rsid w:val="00CB3DF6"/>
    <w:rsid w:val="00CB4252"/>
    <w:rsid w:val="00CB4FAB"/>
    <w:rsid w:val="00CB5ADB"/>
    <w:rsid w:val="00CB74F6"/>
    <w:rsid w:val="00CB78AC"/>
    <w:rsid w:val="00CC0566"/>
    <w:rsid w:val="00CC10FC"/>
    <w:rsid w:val="00CC1C23"/>
    <w:rsid w:val="00CC1D13"/>
    <w:rsid w:val="00CC1DB8"/>
    <w:rsid w:val="00CC204F"/>
    <w:rsid w:val="00CC280E"/>
    <w:rsid w:val="00CC3446"/>
    <w:rsid w:val="00CC4B95"/>
    <w:rsid w:val="00CC4EBA"/>
    <w:rsid w:val="00CC529C"/>
    <w:rsid w:val="00CC56B5"/>
    <w:rsid w:val="00CC64FA"/>
    <w:rsid w:val="00CC6E9B"/>
    <w:rsid w:val="00CD0F4F"/>
    <w:rsid w:val="00CD1235"/>
    <w:rsid w:val="00CD174A"/>
    <w:rsid w:val="00CD2428"/>
    <w:rsid w:val="00CD24B3"/>
    <w:rsid w:val="00CD2D02"/>
    <w:rsid w:val="00CD2ED2"/>
    <w:rsid w:val="00CD345D"/>
    <w:rsid w:val="00CD4543"/>
    <w:rsid w:val="00CD4613"/>
    <w:rsid w:val="00CD5113"/>
    <w:rsid w:val="00CD6218"/>
    <w:rsid w:val="00CD744D"/>
    <w:rsid w:val="00CD7A2B"/>
    <w:rsid w:val="00CE06F1"/>
    <w:rsid w:val="00CE0F65"/>
    <w:rsid w:val="00CE0FDC"/>
    <w:rsid w:val="00CE17E7"/>
    <w:rsid w:val="00CE20F2"/>
    <w:rsid w:val="00CE245C"/>
    <w:rsid w:val="00CE24B9"/>
    <w:rsid w:val="00CE4334"/>
    <w:rsid w:val="00CE5112"/>
    <w:rsid w:val="00CE54E0"/>
    <w:rsid w:val="00CE5693"/>
    <w:rsid w:val="00CE5944"/>
    <w:rsid w:val="00CE59B4"/>
    <w:rsid w:val="00CE5AD2"/>
    <w:rsid w:val="00CE66F3"/>
    <w:rsid w:val="00CE683B"/>
    <w:rsid w:val="00CE6B3E"/>
    <w:rsid w:val="00CE6E0C"/>
    <w:rsid w:val="00CE7101"/>
    <w:rsid w:val="00CE7C0A"/>
    <w:rsid w:val="00CF07E3"/>
    <w:rsid w:val="00CF07EC"/>
    <w:rsid w:val="00CF0915"/>
    <w:rsid w:val="00CF0BF3"/>
    <w:rsid w:val="00CF1FE9"/>
    <w:rsid w:val="00CF2403"/>
    <w:rsid w:val="00CF2987"/>
    <w:rsid w:val="00CF38C1"/>
    <w:rsid w:val="00CF3FB9"/>
    <w:rsid w:val="00CF47B6"/>
    <w:rsid w:val="00CF505D"/>
    <w:rsid w:val="00CF5816"/>
    <w:rsid w:val="00CF5944"/>
    <w:rsid w:val="00CF5B97"/>
    <w:rsid w:val="00CF5D76"/>
    <w:rsid w:val="00CF5D79"/>
    <w:rsid w:val="00CF5EF6"/>
    <w:rsid w:val="00CF794E"/>
    <w:rsid w:val="00D0214A"/>
    <w:rsid w:val="00D03518"/>
    <w:rsid w:val="00D03EED"/>
    <w:rsid w:val="00D03F84"/>
    <w:rsid w:val="00D03FFA"/>
    <w:rsid w:val="00D0442D"/>
    <w:rsid w:val="00D048A0"/>
    <w:rsid w:val="00D04D3F"/>
    <w:rsid w:val="00D04DEB"/>
    <w:rsid w:val="00D04EAF"/>
    <w:rsid w:val="00D05F67"/>
    <w:rsid w:val="00D06791"/>
    <w:rsid w:val="00D06DB9"/>
    <w:rsid w:val="00D07DF5"/>
    <w:rsid w:val="00D100D4"/>
    <w:rsid w:val="00D10A57"/>
    <w:rsid w:val="00D11393"/>
    <w:rsid w:val="00D11456"/>
    <w:rsid w:val="00D11994"/>
    <w:rsid w:val="00D11A21"/>
    <w:rsid w:val="00D12189"/>
    <w:rsid w:val="00D13B49"/>
    <w:rsid w:val="00D146D8"/>
    <w:rsid w:val="00D16B7D"/>
    <w:rsid w:val="00D170B1"/>
    <w:rsid w:val="00D17309"/>
    <w:rsid w:val="00D20631"/>
    <w:rsid w:val="00D227EE"/>
    <w:rsid w:val="00D22853"/>
    <w:rsid w:val="00D22A82"/>
    <w:rsid w:val="00D22DD4"/>
    <w:rsid w:val="00D22E4A"/>
    <w:rsid w:val="00D23F14"/>
    <w:rsid w:val="00D24795"/>
    <w:rsid w:val="00D2503E"/>
    <w:rsid w:val="00D25B32"/>
    <w:rsid w:val="00D263AD"/>
    <w:rsid w:val="00D27261"/>
    <w:rsid w:val="00D27DB4"/>
    <w:rsid w:val="00D27F94"/>
    <w:rsid w:val="00D30BF5"/>
    <w:rsid w:val="00D31177"/>
    <w:rsid w:val="00D312A6"/>
    <w:rsid w:val="00D31510"/>
    <w:rsid w:val="00D323C2"/>
    <w:rsid w:val="00D34338"/>
    <w:rsid w:val="00D34E9E"/>
    <w:rsid w:val="00D353A2"/>
    <w:rsid w:val="00D355CD"/>
    <w:rsid w:val="00D35A3B"/>
    <w:rsid w:val="00D363C6"/>
    <w:rsid w:val="00D4019A"/>
    <w:rsid w:val="00D40A96"/>
    <w:rsid w:val="00D414A8"/>
    <w:rsid w:val="00D4155E"/>
    <w:rsid w:val="00D416EB"/>
    <w:rsid w:val="00D41700"/>
    <w:rsid w:val="00D42815"/>
    <w:rsid w:val="00D43AC1"/>
    <w:rsid w:val="00D43AE1"/>
    <w:rsid w:val="00D44292"/>
    <w:rsid w:val="00D442F6"/>
    <w:rsid w:val="00D44540"/>
    <w:rsid w:val="00D44E85"/>
    <w:rsid w:val="00D45234"/>
    <w:rsid w:val="00D4594A"/>
    <w:rsid w:val="00D46066"/>
    <w:rsid w:val="00D46866"/>
    <w:rsid w:val="00D47058"/>
    <w:rsid w:val="00D476BC"/>
    <w:rsid w:val="00D47AC4"/>
    <w:rsid w:val="00D508A7"/>
    <w:rsid w:val="00D50B37"/>
    <w:rsid w:val="00D50D67"/>
    <w:rsid w:val="00D5109B"/>
    <w:rsid w:val="00D51213"/>
    <w:rsid w:val="00D521C3"/>
    <w:rsid w:val="00D522F6"/>
    <w:rsid w:val="00D523D6"/>
    <w:rsid w:val="00D529F5"/>
    <w:rsid w:val="00D52B4F"/>
    <w:rsid w:val="00D52F4F"/>
    <w:rsid w:val="00D53A85"/>
    <w:rsid w:val="00D53DC3"/>
    <w:rsid w:val="00D53F5E"/>
    <w:rsid w:val="00D54408"/>
    <w:rsid w:val="00D544ED"/>
    <w:rsid w:val="00D546EE"/>
    <w:rsid w:val="00D5479A"/>
    <w:rsid w:val="00D551DB"/>
    <w:rsid w:val="00D55B18"/>
    <w:rsid w:val="00D55CE2"/>
    <w:rsid w:val="00D567E2"/>
    <w:rsid w:val="00D56A75"/>
    <w:rsid w:val="00D56C04"/>
    <w:rsid w:val="00D577D6"/>
    <w:rsid w:val="00D57CA2"/>
    <w:rsid w:val="00D60341"/>
    <w:rsid w:val="00D60EC3"/>
    <w:rsid w:val="00D60F13"/>
    <w:rsid w:val="00D60F7D"/>
    <w:rsid w:val="00D6116C"/>
    <w:rsid w:val="00D61889"/>
    <w:rsid w:val="00D61920"/>
    <w:rsid w:val="00D62847"/>
    <w:rsid w:val="00D633F8"/>
    <w:rsid w:val="00D63F94"/>
    <w:rsid w:val="00D64954"/>
    <w:rsid w:val="00D64D74"/>
    <w:rsid w:val="00D64DEF"/>
    <w:rsid w:val="00D6571C"/>
    <w:rsid w:val="00D67304"/>
    <w:rsid w:val="00D67A20"/>
    <w:rsid w:val="00D70085"/>
    <w:rsid w:val="00D708DA"/>
    <w:rsid w:val="00D70F3E"/>
    <w:rsid w:val="00D7389E"/>
    <w:rsid w:val="00D74468"/>
    <w:rsid w:val="00D74A99"/>
    <w:rsid w:val="00D758C2"/>
    <w:rsid w:val="00D803BB"/>
    <w:rsid w:val="00D80D06"/>
    <w:rsid w:val="00D8154D"/>
    <w:rsid w:val="00D81599"/>
    <w:rsid w:val="00D81CE5"/>
    <w:rsid w:val="00D831DA"/>
    <w:rsid w:val="00D8473C"/>
    <w:rsid w:val="00D84AAB"/>
    <w:rsid w:val="00D852E4"/>
    <w:rsid w:val="00D85401"/>
    <w:rsid w:val="00D8541D"/>
    <w:rsid w:val="00D9008C"/>
    <w:rsid w:val="00D91E00"/>
    <w:rsid w:val="00D93D35"/>
    <w:rsid w:val="00D940FF"/>
    <w:rsid w:val="00D9413B"/>
    <w:rsid w:val="00D95519"/>
    <w:rsid w:val="00D95522"/>
    <w:rsid w:val="00D95718"/>
    <w:rsid w:val="00D95CA5"/>
    <w:rsid w:val="00D9696E"/>
    <w:rsid w:val="00D97CDF"/>
    <w:rsid w:val="00DA1908"/>
    <w:rsid w:val="00DA19DC"/>
    <w:rsid w:val="00DA1DDD"/>
    <w:rsid w:val="00DA2346"/>
    <w:rsid w:val="00DA2BB9"/>
    <w:rsid w:val="00DA3D12"/>
    <w:rsid w:val="00DA48F6"/>
    <w:rsid w:val="00DA5672"/>
    <w:rsid w:val="00DA5BE2"/>
    <w:rsid w:val="00DA6059"/>
    <w:rsid w:val="00DA6DF7"/>
    <w:rsid w:val="00DA736E"/>
    <w:rsid w:val="00DA73FC"/>
    <w:rsid w:val="00DB181E"/>
    <w:rsid w:val="00DB1923"/>
    <w:rsid w:val="00DB1A25"/>
    <w:rsid w:val="00DB22BC"/>
    <w:rsid w:val="00DB27D0"/>
    <w:rsid w:val="00DB323D"/>
    <w:rsid w:val="00DB393F"/>
    <w:rsid w:val="00DB3C44"/>
    <w:rsid w:val="00DB3ECB"/>
    <w:rsid w:val="00DB4A2F"/>
    <w:rsid w:val="00DB4CFB"/>
    <w:rsid w:val="00DB4DF4"/>
    <w:rsid w:val="00DB5266"/>
    <w:rsid w:val="00DB57E4"/>
    <w:rsid w:val="00DB65A7"/>
    <w:rsid w:val="00DB7490"/>
    <w:rsid w:val="00DC065C"/>
    <w:rsid w:val="00DC0B3A"/>
    <w:rsid w:val="00DC1D91"/>
    <w:rsid w:val="00DC25DF"/>
    <w:rsid w:val="00DC2A3E"/>
    <w:rsid w:val="00DC3711"/>
    <w:rsid w:val="00DC589A"/>
    <w:rsid w:val="00DC632D"/>
    <w:rsid w:val="00DC6D34"/>
    <w:rsid w:val="00DC6E39"/>
    <w:rsid w:val="00DC7BA1"/>
    <w:rsid w:val="00DC7F57"/>
    <w:rsid w:val="00DD0276"/>
    <w:rsid w:val="00DD03C1"/>
    <w:rsid w:val="00DD05B2"/>
    <w:rsid w:val="00DD11DE"/>
    <w:rsid w:val="00DD1B61"/>
    <w:rsid w:val="00DD1F6F"/>
    <w:rsid w:val="00DD203E"/>
    <w:rsid w:val="00DD32FB"/>
    <w:rsid w:val="00DD3394"/>
    <w:rsid w:val="00DD36DB"/>
    <w:rsid w:val="00DD3D80"/>
    <w:rsid w:val="00DD4598"/>
    <w:rsid w:val="00DD4D87"/>
    <w:rsid w:val="00DD5F8F"/>
    <w:rsid w:val="00DD7E85"/>
    <w:rsid w:val="00DE0DF4"/>
    <w:rsid w:val="00DE2041"/>
    <w:rsid w:val="00DE3753"/>
    <w:rsid w:val="00DE3C68"/>
    <w:rsid w:val="00DE4567"/>
    <w:rsid w:val="00DE5214"/>
    <w:rsid w:val="00DE535E"/>
    <w:rsid w:val="00DE59B0"/>
    <w:rsid w:val="00DE6058"/>
    <w:rsid w:val="00DE6BCF"/>
    <w:rsid w:val="00DE6E14"/>
    <w:rsid w:val="00DE70D6"/>
    <w:rsid w:val="00DE7DA9"/>
    <w:rsid w:val="00DF03B4"/>
    <w:rsid w:val="00DF1253"/>
    <w:rsid w:val="00DF1A8D"/>
    <w:rsid w:val="00DF2F56"/>
    <w:rsid w:val="00DF36E8"/>
    <w:rsid w:val="00DF3CD2"/>
    <w:rsid w:val="00DF462A"/>
    <w:rsid w:val="00DF79D8"/>
    <w:rsid w:val="00DF7BAD"/>
    <w:rsid w:val="00E0124C"/>
    <w:rsid w:val="00E01355"/>
    <w:rsid w:val="00E02416"/>
    <w:rsid w:val="00E02451"/>
    <w:rsid w:val="00E035B7"/>
    <w:rsid w:val="00E0443A"/>
    <w:rsid w:val="00E056A9"/>
    <w:rsid w:val="00E056AA"/>
    <w:rsid w:val="00E0579C"/>
    <w:rsid w:val="00E05915"/>
    <w:rsid w:val="00E05E01"/>
    <w:rsid w:val="00E06CDA"/>
    <w:rsid w:val="00E06E06"/>
    <w:rsid w:val="00E07296"/>
    <w:rsid w:val="00E0732D"/>
    <w:rsid w:val="00E1023A"/>
    <w:rsid w:val="00E11906"/>
    <w:rsid w:val="00E148E5"/>
    <w:rsid w:val="00E14BA8"/>
    <w:rsid w:val="00E14DCB"/>
    <w:rsid w:val="00E16824"/>
    <w:rsid w:val="00E177D5"/>
    <w:rsid w:val="00E177DA"/>
    <w:rsid w:val="00E17E0C"/>
    <w:rsid w:val="00E17E2A"/>
    <w:rsid w:val="00E20327"/>
    <w:rsid w:val="00E20845"/>
    <w:rsid w:val="00E20FB4"/>
    <w:rsid w:val="00E21105"/>
    <w:rsid w:val="00E214D1"/>
    <w:rsid w:val="00E21DFD"/>
    <w:rsid w:val="00E22CD6"/>
    <w:rsid w:val="00E23757"/>
    <w:rsid w:val="00E2450C"/>
    <w:rsid w:val="00E24CAA"/>
    <w:rsid w:val="00E25832"/>
    <w:rsid w:val="00E26763"/>
    <w:rsid w:val="00E26D38"/>
    <w:rsid w:val="00E271E0"/>
    <w:rsid w:val="00E272E4"/>
    <w:rsid w:val="00E27D90"/>
    <w:rsid w:val="00E27DE6"/>
    <w:rsid w:val="00E30048"/>
    <w:rsid w:val="00E30985"/>
    <w:rsid w:val="00E310D2"/>
    <w:rsid w:val="00E31216"/>
    <w:rsid w:val="00E31741"/>
    <w:rsid w:val="00E31742"/>
    <w:rsid w:val="00E32808"/>
    <w:rsid w:val="00E32E9E"/>
    <w:rsid w:val="00E33448"/>
    <w:rsid w:val="00E33A05"/>
    <w:rsid w:val="00E341CD"/>
    <w:rsid w:val="00E34C19"/>
    <w:rsid w:val="00E36F3F"/>
    <w:rsid w:val="00E3713E"/>
    <w:rsid w:val="00E405B0"/>
    <w:rsid w:val="00E4125C"/>
    <w:rsid w:val="00E412BE"/>
    <w:rsid w:val="00E4164C"/>
    <w:rsid w:val="00E419B8"/>
    <w:rsid w:val="00E42AAC"/>
    <w:rsid w:val="00E4394E"/>
    <w:rsid w:val="00E43C0C"/>
    <w:rsid w:val="00E43D99"/>
    <w:rsid w:val="00E4491E"/>
    <w:rsid w:val="00E44A42"/>
    <w:rsid w:val="00E450EC"/>
    <w:rsid w:val="00E45FA6"/>
    <w:rsid w:val="00E4619C"/>
    <w:rsid w:val="00E47AE5"/>
    <w:rsid w:val="00E50405"/>
    <w:rsid w:val="00E508A9"/>
    <w:rsid w:val="00E50D9A"/>
    <w:rsid w:val="00E520AF"/>
    <w:rsid w:val="00E522E9"/>
    <w:rsid w:val="00E52732"/>
    <w:rsid w:val="00E52E86"/>
    <w:rsid w:val="00E53FAF"/>
    <w:rsid w:val="00E53FDF"/>
    <w:rsid w:val="00E54132"/>
    <w:rsid w:val="00E5454A"/>
    <w:rsid w:val="00E547B9"/>
    <w:rsid w:val="00E5559D"/>
    <w:rsid w:val="00E55756"/>
    <w:rsid w:val="00E55A9C"/>
    <w:rsid w:val="00E563BB"/>
    <w:rsid w:val="00E56A9C"/>
    <w:rsid w:val="00E56B35"/>
    <w:rsid w:val="00E56C38"/>
    <w:rsid w:val="00E57296"/>
    <w:rsid w:val="00E57723"/>
    <w:rsid w:val="00E57E3A"/>
    <w:rsid w:val="00E60454"/>
    <w:rsid w:val="00E607E6"/>
    <w:rsid w:val="00E610F8"/>
    <w:rsid w:val="00E6218F"/>
    <w:rsid w:val="00E63F16"/>
    <w:rsid w:val="00E63F38"/>
    <w:rsid w:val="00E64066"/>
    <w:rsid w:val="00E65ADA"/>
    <w:rsid w:val="00E674AC"/>
    <w:rsid w:val="00E67862"/>
    <w:rsid w:val="00E67E9F"/>
    <w:rsid w:val="00E70646"/>
    <w:rsid w:val="00E708E1"/>
    <w:rsid w:val="00E70B55"/>
    <w:rsid w:val="00E70C5B"/>
    <w:rsid w:val="00E720CF"/>
    <w:rsid w:val="00E72232"/>
    <w:rsid w:val="00E72BE5"/>
    <w:rsid w:val="00E72E22"/>
    <w:rsid w:val="00E7318F"/>
    <w:rsid w:val="00E74BAB"/>
    <w:rsid w:val="00E74EA1"/>
    <w:rsid w:val="00E75917"/>
    <w:rsid w:val="00E77636"/>
    <w:rsid w:val="00E77F60"/>
    <w:rsid w:val="00E80233"/>
    <w:rsid w:val="00E8091D"/>
    <w:rsid w:val="00E80A90"/>
    <w:rsid w:val="00E80ABE"/>
    <w:rsid w:val="00E80CBB"/>
    <w:rsid w:val="00E81643"/>
    <w:rsid w:val="00E82CCA"/>
    <w:rsid w:val="00E83371"/>
    <w:rsid w:val="00E8422A"/>
    <w:rsid w:val="00E84880"/>
    <w:rsid w:val="00E84A88"/>
    <w:rsid w:val="00E84AB8"/>
    <w:rsid w:val="00E85D10"/>
    <w:rsid w:val="00E85E6C"/>
    <w:rsid w:val="00E86DB9"/>
    <w:rsid w:val="00E86E5D"/>
    <w:rsid w:val="00E87A10"/>
    <w:rsid w:val="00E906FD"/>
    <w:rsid w:val="00E90B9E"/>
    <w:rsid w:val="00E914EC"/>
    <w:rsid w:val="00E925C3"/>
    <w:rsid w:val="00E928E4"/>
    <w:rsid w:val="00E92B12"/>
    <w:rsid w:val="00E92E63"/>
    <w:rsid w:val="00E93B85"/>
    <w:rsid w:val="00E93BBE"/>
    <w:rsid w:val="00E94346"/>
    <w:rsid w:val="00E9447C"/>
    <w:rsid w:val="00E94F8B"/>
    <w:rsid w:val="00E951C6"/>
    <w:rsid w:val="00E955AF"/>
    <w:rsid w:val="00E95CB9"/>
    <w:rsid w:val="00E95E2C"/>
    <w:rsid w:val="00E965CD"/>
    <w:rsid w:val="00E96E26"/>
    <w:rsid w:val="00E96FFD"/>
    <w:rsid w:val="00E97674"/>
    <w:rsid w:val="00EA0ECB"/>
    <w:rsid w:val="00EA25F4"/>
    <w:rsid w:val="00EA29AF"/>
    <w:rsid w:val="00EA466D"/>
    <w:rsid w:val="00EA49DF"/>
    <w:rsid w:val="00EA5D25"/>
    <w:rsid w:val="00EA6475"/>
    <w:rsid w:val="00EA7F4C"/>
    <w:rsid w:val="00EB0037"/>
    <w:rsid w:val="00EB0F32"/>
    <w:rsid w:val="00EB1B2E"/>
    <w:rsid w:val="00EB2ECE"/>
    <w:rsid w:val="00EB37F4"/>
    <w:rsid w:val="00EB540D"/>
    <w:rsid w:val="00EB5770"/>
    <w:rsid w:val="00EB5B79"/>
    <w:rsid w:val="00EB643D"/>
    <w:rsid w:val="00EB6B3F"/>
    <w:rsid w:val="00EB6C2D"/>
    <w:rsid w:val="00EB758A"/>
    <w:rsid w:val="00EB7EB9"/>
    <w:rsid w:val="00EC011A"/>
    <w:rsid w:val="00EC0C84"/>
    <w:rsid w:val="00EC1754"/>
    <w:rsid w:val="00EC1B54"/>
    <w:rsid w:val="00EC1C6F"/>
    <w:rsid w:val="00EC1ED7"/>
    <w:rsid w:val="00EC353E"/>
    <w:rsid w:val="00EC35AD"/>
    <w:rsid w:val="00EC39AF"/>
    <w:rsid w:val="00EC3E68"/>
    <w:rsid w:val="00EC45D3"/>
    <w:rsid w:val="00EC45FB"/>
    <w:rsid w:val="00EC5B65"/>
    <w:rsid w:val="00EC6D36"/>
    <w:rsid w:val="00EC7342"/>
    <w:rsid w:val="00EC7880"/>
    <w:rsid w:val="00EC7DFD"/>
    <w:rsid w:val="00ED1285"/>
    <w:rsid w:val="00ED138D"/>
    <w:rsid w:val="00ED172B"/>
    <w:rsid w:val="00ED21D8"/>
    <w:rsid w:val="00ED22D7"/>
    <w:rsid w:val="00ED2F1B"/>
    <w:rsid w:val="00ED2F71"/>
    <w:rsid w:val="00ED3377"/>
    <w:rsid w:val="00ED4224"/>
    <w:rsid w:val="00ED5500"/>
    <w:rsid w:val="00ED6401"/>
    <w:rsid w:val="00ED701D"/>
    <w:rsid w:val="00ED71C5"/>
    <w:rsid w:val="00EE0FD0"/>
    <w:rsid w:val="00EE17FE"/>
    <w:rsid w:val="00EE240D"/>
    <w:rsid w:val="00EE2A32"/>
    <w:rsid w:val="00EE3FD0"/>
    <w:rsid w:val="00EE4656"/>
    <w:rsid w:val="00EE4AAE"/>
    <w:rsid w:val="00EE4E2B"/>
    <w:rsid w:val="00EE4EEA"/>
    <w:rsid w:val="00EE59DC"/>
    <w:rsid w:val="00EE646D"/>
    <w:rsid w:val="00EE66C6"/>
    <w:rsid w:val="00EE7704"/>
    <w:rsid w:val="00EE7C15"/>
    <w:rsid w:val="00EE7DC1"/>
    <w:rsid w:val="00EF033E"/>
    <w:rsid w:val="00EF0C4E"/>
    <w:rsid w:val="00EF12D8"/>
    <w:rsid w:val="00EF13CE"/>
    <w:rsid w:val="00EF1DF9"/>
    <w:rsid w:val="00EF334A"/>
    <w:rsid w:val="00EF36A4"/>
    <w:rsid w:val="00EF48D1"/>
    <w:rsid w:val="00EF556E"/>
    <w:rsid w:val="00EF604B"/>
    <w:rsid w:val="00EF77F1"/>
    <w:rsid w:val="00EF7CF4"/>
    <w:rsid w:val="00EF7F38"/>
    <w:rsid w:val="00F00218"/>
    <w:rsid w:val="00F00611"/>
    <w:rsid w:val="00F00957"/>
    <w:rsid w:val="00F00A91"/>
    <w:rsid w:val="00F00D5D"/>
    <w:rsid w:val="00F01398"/>
    <w:rsid w:val="00F02797"/>
    <w:rsid w:val="00F03183"/>
    <w:rsid w:val="00F03965"/>
    <w:rsid w:val="00F04544"/>
    <w:rsid w:val="00F04C1F"/>
    <w:rsid w:val="00F058A7"/>
    <w:rsid w:val="00F0632C"/>
    <w:rsid w:val="00F072FA"/>
    <w:rsid w:val="00F07327"/>
    <w:rsid w:val="00F07EBC"/>
    <w:rsid w:val="00F10C69"/>
    <w:rsid w:val="00F11018"/>
    <w:rsid w:val="00F11205"/>
    <w:rsid w:val="00F12581"/>
    <w:rsid w:val="00F128C5"/>
    <w:rsid w:val="00F1291D"/>
    <w:rsid w:val="00F12C03"/>
    <w:rsid w:val="00F12DFB"/>
    <w:rsid w:val="00F12F33"/>
    <w:rsid w:val="00F13375"/>
    <w:rsid w:val="00F13929"/>
    <w:rsid w:val="00F13989"/>
    <w:rsid w:val="00F13D0E"/>
    <w:rsid w:val="00F14465"/>
    <w:rsid w:val="00F146CE"/>
    <w:rsid w:val="00F14954"/>
    <w:rsid w:val="00F14EC7"/>
    <w:rsid w:val="00F152F0"/>
    <w:rsid w:val="00F15A6F"/>
    <w:rsid w:val="00F15DE4"/>
    <w:rsid w:val="00F1717B"/>
    <w:rsid w:val="00F173A6"/>
    <w:rsid w:val="00F178C1"/>
    <w:rsid w:val="00F17BD8"/>
    <w:rsid w:val="00F23E7B"/>
    <w:rsid w:val="00F24055"/>
    <w:rsid w:val="00F24B9B"/>
    <w:rsid w:val="00F25145"/>
    <w:rsid w:val="00F25D2D"/>
    <w:rsid w:val="00F26F4F"/>
    <w:rsid w:val="00F303F3"/>
    <w:rsid w:val="00F305A7"/>
    <w:rsid w:val="00F308D8"/>
    <w:rsid w:val="00F314E4"/>
    <w:rsid w:val="00F315A0"/>
    <w:rsid w:val="00F31D80"/>
    <w:rsid w:val="00F32B0D"/>
    <w:rsid w:val="00F33181"/>
    <w:rsid w:val="00F354D9"/>
    <w:rsid w:val="00F3708F"/>
    <w:rsid w:val="00F40E76"/>
    <w:rsid w:val="00F40EE3"/>
    <w:rsid w:val="00F422DF"/>
    <w:rsid w:val="00F42398"/>
    <w:rsid w:val="00F426A1"/>
    <w:rsid w:val="00F42F77"/>
    <w:rsid w:val="00F43436"/>
    <w:rsid w:val="00F4396A"/>
    <w:rsid w:val="00F439F9"/>
    <w:rsid w:val="00F43A18"/>
    <w:rsid w:val="00F43ACB"/>
    <w:rsid w:val="00F44D46"/>
    <w:rsid w:val="00F46088"/>
    <w:rsid w:val="00F468E4"/>
    <w:rsid w:val="00F4720D"/>
    <w:rsid w:val="00F47552"/>
    <w:rsid w:val="00F510E3"/>
    <w:rsid w:val="00F5187A"/>
    <w:rsid w:val="00F5191C"/>
    <w:rsid w:val="00F51A69"/>
    <w:rsid w:val="00F51ECB"/>
    <w:rsid w:val="00F52435"/>
    <w:rsid w:val="00F52A41"/>
    <w:rsid w:val="00F52C40"/>
    <w:rsid w:val="00F53023"/>
    <w:rsid w:val="00F53210"/>
    <w:rsid w:val="00F536E9"/>
    <w:rsid w:val="00F53B64"/>
    <w:rsid w:val="00F5474E"/>
    <w:rsid w:val="00F55E79"/>
    <w:rsid w:val="00F5610B"/>
    <w:rsid w:val="00F56763"/>
    <w:rsid w:val="00F56831"/>
    <w:rsid w:val="00F57363"/>
    <w:rsid w:val="00F5767F"/>
    <w:rsid w:val="00F60106"/>
    <w:rsid w:val="00F60406"/>
    <w:rsid w:val="00F60925"/>
    <w:rsid w:val="00F61D18"/>
    <w:rsid w:val="00F63628"/>
    <w:rsid w:val="00F642AC"/>
    <w:rsid w:val="00F64666"/>
    <w:rsid w:val="00F64795"/>
    <w:rsid w:val="00F65CC8"/>
    <w:rsid w:val="00F661E1"/>
    <w:rsid w:val="00F66482"/>
    <w:rsid w:val="00F73080"/>
    <w:rsid w:val="00F7317F"/>
    <w:rsid w:val="00F746B3"/>
    <w:rsid w:val="00F754E9"/>
    <w:rsid w:val="00F756D2"/>
    <w:rsid w:val="00F76363"/>
    <w:rsid w:val="00F76470"/>
    <w:rsid w:val="00F765EE"/>
    <w:rsid w:val="00F7710A"/>
    <w:rsid w:val="00F775B8"/>
    <w:rsid w:val="00F779C7"/>
    <w:rsid w:val="00F77A1B"/>
    <w:rsid w:val="00F77C1F"/>
    <w:rsid w:val="00F77FDE"/>
    <w:rsid w:val="00F80E78"/>
    <w:rsid w:val="00F810F1"/>
    <w:rsid w:val="00F81BA5"/>
    <w:rsid w:val="00F85477"/>
    <w:rsid w:val="00F85535"/>
    <w:rsid w:val="00F859E3"/>
    <w:rsid w:val="00F86111"/>
    <w:rsid w:val="00F86965"/>
    <w:rsid w:val="00F86B4E"/>
    <w:rsid w:val="00F875CD"/>
    <w:rsid w:val="00F8770D"/>
    <w:rsid w:val="00F87E4D"/>
    <w:rsid w:val="00F907D8"/>
    <w:rsid w:val="00F90B19"/>
    <w:rsid w:val="00F91237"/>
    <w:rsid w:val="00F914DA"/>
    <w:rsid w:val="00F91930"/>
    <w:rsid w:val="00F91F64"/>
    <w:rsid w:val="00F920CF"/>
    <w:rsid w:val="00F92AE3"/>
    <w:rsid w:val="00F931D6"/>
    <w:rsid w:val="00F93293"/>
    <w:rsid w:val="00F9361C"/>
    <w:rsid w:val="00F93C01"/>
    <w:rsid w:val="00F9440E"/>
    <w:rsid w:val="00F944A6"/>
    <w:rsid w:val="00F9463D"/>
    <w:rsid w:val="00F946B2"/>
    <w:rsid w:val="00F956F1"/>
    <w:rsid w:val="00F9616D"/>
    <w:rsid w:val="00FA1046"/>
    <w:rsid w:val="00FA226F"/>
    <w:rsid w:val="00FA2461"/>
    <w:rsid w:val="00FA2AE5"/>
    <w:rsid w:val="00FA2BC9"/>
    <w:rsid w:val="00FA3113"/>
    <w:rsid w:val="00FA390E"/>
    <w:rsid w:val="00FA45C2"/>
    <w:rsid w:val="00FA4CDF"/>
    <w:rsid w:val="00FA53A8"/>
    <w:rsid w:val="00FA5529"/>
    <w:rsid w:val="00FA5614"/>
    <w:rsid w:val="00FA5741"/>
    <w:rsid w:val="00FA5B2F"/>
    <w:rsid w:val="00FA6019"/>
    <w:rsid w:val="00FA6CBA"/>
    <w:rsid w:val="00FA6F35"/>
    <w:rsid w:val="00FA7ECA"/>
    <w:rsid w:val="00FB0AD5"/>
    <w:rsid w:val="00FB11D6"/>
    <w:rsid w:val="00FB1660"/>
    <w:rsid w:val="00FB1A06"/>
    <w:rsid w:val="00FB1A43"/>
    <w:rsid w:val="00FB1DD0"/>
    <w:rsid w:val="00FB2292"/>
    <w:rsid w:val="00FB248F"/>
    <w:rsid w:val="00FB2EF8"/>
    <w:rsid w:val="00FB4488"/>
    <w:rsid w:val="00FB484C"/>
    <w:rsid w:val="00FB4C26"/>
    <w:rsid w:val="00FB54CB"/>
    <w:rsid w:val="00FB5A31"/>
    <w:rsid w:val="00FB5EC5"/>
    <w:rsid w:val="00FB621F"/>
    <w:rsid w:val="00FB6881"/>
    <w:rsid w:val="00FB778F"/>
    <w:rsid w:val="00FB7F53"/>
    <w:rsid w:val="00FC03EE"/>
    <w:rsid w:val="00FC0F6F"/>
    <w:rsid w:val="00FC1F0C"/>
    <w:rsid w:val="00FC28EF"/>
    <w:rsid w:val="00FC359A"/>
    <w:rsid w:val="00FC3886"/>
    <w:rsid w:val="00FC477E"/>
    <w:rsid w:val="00FC5B7A"/>
    <w:rsid w:val="00FC5C74"/>
    <w:rsid w:val="00FC732D"/>
    <w:rsid w:val="00FC751F"/>
    <w:rsid w:val="00FC7BE5"/>
    <w:rsid w:val="00FD00D3"/>
    <w:rsid w:val="00FD1676"/>
    <w:rsid w:val="00FD2A85"/>
    <w:rsid w:val="00FD2C3B"/>
    <w:rsid w:val="00FD2EBF"/>
    <w:rsid w:val="00FD4AD1"/>
    <w:rsid w:val="00FD4B74"/>
    <w:rsid w:val="00FD525D"/>
    <w:rsid w:val="00FD5C35"/>
    <w:rsid w:val="00FD7187"/>
    <w:rsid w:val="00FE2109"/>
    <w:rsid w:val="00FE21C5"/>
    <w:rsid w:val="00FE25B8"/>
    <w:rsid w:val="00FE2D50"/>
    <w:rsid w:val="00FE2E4A"/>
    <w:rsid w:val="00FE361A"/>
    <w:rsid w:val="00FE4000"/>
    <w:rsid w:val="00FE43D4"/>
    <w:rsid w:val="00FE4449"/>
    <w:rsid w:val="00FE5332"/>
    <w:rsid w:val="00FE5694"/>
    <w:rsid w:val="00FE6FAC"/>
    <w:rsid w:val="00FE70F7"/>
    <w:rsid w:val="00FE7477"/>
    <w:rsid w:val="00FE754D"/>
    <w:rsid w:val="00FE7803"/>
    <w:rsid w:val="00FE7CF3"/>
    <w:rsid w:val="00FE7FA5"/>
    <w:rsid w:val="00FF02DE"/>
    <w:rsid w:val="00FF0519"/>
    <w:rsid w:val="00FF0878"/>
    <w:rsid w:val="00FF1978"/>
    <w:rsid w:val="00FF1BED"/>
    <w:rsid w:val="00FF2307"/>
    <w:rsid w:val="00FF30F4"/>
    <w:rsid w:val="00FF3E61"/>
    <w:rsid w:val="00FF3EE0"/>
    <w:rsid w:val="00FF4B52"/>
    <w:rsid w:val="00FF4E11"/>
    <w:rsid w:val="00FF5054"/>
    <w:rsid w:val="00FF5ED5"/>
    <w:rsid w:val="00FF5F28"/>
    <w:rsid w:val="00FF68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6A546F1"/>
  <w15:docId w15:val="{C3E540D7-75BC-4858-8570-D5F130BE75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C0B6B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23661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E8337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nhideWhenUsed/>
    <w:qFormat/>
    <w:rsid w:val="0011497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5">
    <w:name w:val="heading 5"/>
    <w:basedOn w:val="Normalny"/>
    <w:next w:val="Normalny"/>
    <w:link w:val="Nagwek5Znak"/>
    <w:qFormat/>
    <w:rsid w:val="00BE21CB"/>
    <w:pPr>
      <w:keepNext/>
      <w:autoSpaceDE w:val="0"/>
      <w:autoSpaceDN w:val="0"/>
      <w:spacing w:line="360" w:lineRule="auto"/>
      <w:ind w:left="-1531"/>
      <w:jc w:val="both"/>
      <w:outlineLvl w:val="4"/>
    </w:pPr>
    <w:rPr>
      <w:b/>
      <w:bCs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236611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qFormat/>
    <w:rsid w:val="00BE21CB"/>
    <w:pPr>
      <w:spacing w:before="240" w:after="60"/>
      <w:outlineLvl w:val="6"/>
    </w:pPr>
  </w:style>
  <w:style w:type="paragraph" w:styleId="Nagwek9">
    <w:name w:val="heading 9"/>
    <w:basedOn w:val="Normalny"/>
    <w:next w:val="Normalny"/>
    <w:link w:val="Nagwek9Znak"/>
    <w:qFormat/>
    <w:rsid w:val="00BE21CB"/>
    <w:pPr>
      <w:keepNext/>
      <w:autoSpaceDE w:val="0"/>
      <w:autoSpaceDN w:val="0"/>
      <w:jc w:val="both"/>
      <w:outlineLvl w:val="8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BE21CB"/>
    <w:rPr>
      <w:color w:val="0000FF"/>
      <w:u w:val="single"/>
    </w:rPr>
  </w:style>
  <w:style w:type="character" w:customStyle="1" w:styleId="Nagwek5Znak">
    <w:name w:val="Nagłówek 5 Znak"/>
    <w:link w:val="Nagwek5"/>
    <w:locked/>
    <w:rsid w:val="00BE21CB"/>
    <w:rPr>
      <w:b/>
      <w:bCs/>
      <w:sz w:val="24"/>
      <w:szCs w:val="24"/>
      <w:lang w:val="pl-PL" w:eastAsia="pl-PL" w:bidi="ar-SA"/>
    </w:rPr>
  </w:style>
  <w:style w:type="character" w:customStyle="1" w:styleId="Nagwek9Znak">
    <w:name w:val="Nagłówek 9 Znak"/>
    <w:link w:val="Nagwek9"/>
    <w:locked/>
    <w:rsid w:val="00BE21CB"/>
    <w:rPr>
      <w:b/>
      <w:bCs/>
      <w:sz w:val="24"/>
      <w:szCs w:val="24"/>
      <w:lang w:val="pl-PL" w:eastAsia="pl-PL" w:bidi="ar-SA"/>
    </w:rPr>
  </w:style>
  <w:style w:type="character" w:customStyle="1" w:styleId="StopkaZnak">
    <w:name w:val="Stopka Znak"/>
    <w:link w:val="Stopka"/>
    <w:uiPriority w:val="99"/>
    <w:locked/>
    <w:rsid w:val="00BE21CB"/>
    <w:rPr>
      <w:sz w:val="24"/>
      <w:szCs w:val="24"/>
      <w:lang w:val="pl-PL" w:eastAsia="pl-PL" w:bidi="ar-SA"/>
    </w:rPr>
  </w:style>
  <w:style w:type="paragraph" w:styleId="Stopka">
    <w:name w:val="footer"/>
    <w:basedOn w:val="Normalny"/>
    <w:link w:val="StopkaZnak"/>
    <w:uiPriority w:val="99"/>
    <w:rsid w:val="00BE21CB"/>
    <w:pPr>
      <w:tabs>
        <w:tab w:val="center" w:pos="4536"/>
        <w:tab w:val="right" w:pos="9072"/>
      </w:tabs>
    </w:pPr>
  </w:style>
  <w:style w:type="paragraph" w:styleId="Lista">
    <w:name w:val="List"/>
    <w:basedOn w:val="Normalny"/>
    <w:rsid w:val="00BE21CB"/>
    <w:pPr>
      <w:autoSpaceDE w:val="0"/>
      <w:autoSpaceDN w:val="0"/>
      <w:ind w:left="283" w:hanging="283"/>
    </w:pPr>
    <w:rPr>
      <w:sz w:val="20"/>
      <w:szCs w:val="20"/>
    </w:rPr>
  </w:style>
  <w:style w:type="paragraph" w:styleId="Lista3">
    <w:name w:val="List 3"/>
    <w:basedOn w:val="Normalny"/>
    <w:rsid w:val="00BE21CB"/>
    <w:pPr>
      <w:autoSpaceDE w:val="0"/>
      <w:autoSpaceDN w:val="0"/>
      <w:ind w:left="849" w:hanging="283"/>
    </w:pPr>
    <w:rPr>
      <w:sz w:val="20"/>
      <w:szCs w:val="20"/>
    </w:rPr>
  </w:style>
  <w:style w:type="paragraph" w:styleId="Lista4">
    <w:name w:val="List 4"/>
    <w:basedOn w:val="Normalny"/>
    <w:rsid w:val="00BE21CB"/>
    <w:pPr>
      <w:autoSpaceDE w:val="0"/>
      <w:autoSpaceDN w:val="0"/>
      <w:ind w:left="1132" w:hanging="283"/>
    </w:pPr>
    <w:rPr>
      <w:sz w:val="20"/>
      <w:szCs w:val="20"/>
    </w:rPr>
  </w:style>
  <w:style w:type="paragraph" w:styleId="Tekstpodstawowy">
    <w:name w:val="Body Text"/>
    <w:basedOn w:val="Normalny"/>
    <w:link w:val="TekstpodstawowyZnak"/>
    <w:rsid w:val="00BE21CB"/>
    <w:pPr>
      <w:spacing w:after="120"/>
    </w:pPr>
  </w:style>
  <w:style w:type="paragraph" w:styleId="Tekstpodstawowywcity">
    <w:name w:val="Body Text Indent"/>
    <w:basedOn w:val="Normalny"/>
    <w:link w:val="TekstpodstawowywcityZnak"/>
    <w:rsid w:val="00BE21CB"/>
    <w:pPr>
      <w:spacing w:after="120"/>
      <w:ind w:left="283"/>
    </w:pPr>
    <w:rPr>
      <w:lang w:val="x-none" w:eastAsia="x-none"/>
    </w:rPr>
  </w:style>
  <w:style w:type="character" w:customStyle="1" w:styleId="Tekstpodstawowy3Znak">
    <w:name w:val="Tekst podstawowy 3 Znak"/>
    <w:link w:val="Tekstpodstawowy3"/>
    <w:locked/>
    <w:rsid w:val="00BE21CB"/>
    <w:rPr>
      <w:rFonts w:ascii="Arial" w:hAnsi="Arial" w:cs="Arial"/>
      <w:sz w:val="24"/>
      <w:szCs w:val="24"/>
      <w:lang w:val="pl-PL" w:eastAsia="pl-PL" w:bidi="ar-SA"/>
    </w:rPr>
  </w:style>
  <w:style w:type="paragraph" w:styleId="Tekstpodstawowy3">
    <w:name w:val="Body Text 3"/>
    <w:basedOn w:val="Normalny"/>
    <w:link w:val="Tekstpodstawowy3Znak"/>
    <w:rsid w:val="00BE21CB"/>
    <w:pPr>
      <w:autoSpaceDE w:val="0"/>
      <w:autoSpaceDN w:val="0"/>
      <w:jc w:val="both"/>
    </w:pPr>
    <w:rPr>
      <w:rFonts w:ascii="Arial" w:hAnsi="Arial" w:cs="Arial"/>
    </w:rPr>
  </w:style>
  <w:style w:type="paragraph" w:styleId="Tekstpodstawowywcity2">
    <w:name w:val="Body Text Indent 2"/>
    <w:basedOn w:val="Normalny"/>
    <w:link w:val="Tekstpodstawowywcity2Znak"/>
    <w:rsid w:val="00BE21CB"/>
    <w:pPr>
      <w:spacing w:after="120" w:line="480" w:lineRule="auto"/>
      <w:ind w:left="283"/>
    </w:pPr>
  </w:style>
  <w:style w:type="character" w:customStyle="1" w:styleId="Tekstpodstawowywcity3Znak">
    <w:name w:val="Tekst podstawowy wcięty 3 Znak"/>
    <w:link w:val="Tekstpodstawowywcity3"/>
    <w:locked/>
    <w:rsid w:val="00BE21CB"/>
    <w:rPr>
      <w:rFonts w:ascii="Arial" w:hAnsi="Arial" w:cs="Arial"/>
      <w:b/>
      <w:bCs/>
      <w:sz w:val="24"/>
      <w:szCs w:val="24"/>
      <w:lang w:val="pl-PL" w:eastAsia="pl-PL" w:bidi="ar-SA"/>
    </w:rPr>
  </w:style>
  <w:style w:type="paragraph" w:styleId="Tekstpodstawowywcity3">
    <w:name w:val="Body Text Indent 3"/>
    <w:basedOn w:val="Normalny"/>
    <w:link w:val="Tekstpodstawowywcity3Znak"/>
    <w:rsid w:val="00BE21CB"/>
    <w:pPr>
      <w:autoSpaceDE w:val="0"/>
      <w:autoSpaceDN w:val="0"/>
      <w:ind w:left="284" w:hanging="284"/>
      <w:jc w:val="both"/>
    </w:pPr>
    <w:rPr>
      <w:rFonts w:ascii="Arial" w:hAnsi="Arial" w:cs="Arial"/>
      <w:b/>
      <w:bCs/>
    </w:rPr>
  </w:style>
  <w:style w:type="paragraph" w:customStyle="1" w:styleId="Skrconyadreszwrotny">
    <w:name w:val="Skrócony adres zwrotny"/>
    <w:basedOn w:val="Normalny"/>
    <w:rsid w:val="00BE21CB"/>
    <w:pPr>
      <w:autoSpaceDE w:val="0"/>
      <w:autoSpaceDN w:val="0"/>
    </w:pPr>
    <w:rPr>
      <w:sz w:val="20"/>
      <w:szCs w:val="20"/>
    </w:rPr>
  </w:style>
  <w:style w:type="paragraph" w:customStyle="1" w:styleId="WierszPP">
    <w:name w:val="Wiersz PP"/>
    <w:basedOn w:val="Podpis"/>
    <w:rsid w:val="00BE21CB"/>
    <w:pPr>
      <w:autoSpaceDE w:val="0"/>
      <w:autoSpaceDN w:val="0"/>
    </w:pPr>
    <w:rPr>
      <w:sz w:val="20"/>
      <w:szCs w:val="20"/>
    </w:rPr>
  </w:style>
  <w:style w:type="paragraph" w:styleId="Akapitzlist">
    <w:name w:val="List Paragraph"/>
    <w:aliases w:val="CW_Lista,normalny tekst,L1,Numerowanie,Akapit z listą5,T_SZ_List Paragraph,Podsis rysunku"/>
    <w:basedOn w:val="Normalny"/>
    <w:link w:val="AkapitzlistZnak"/>
    <w:uiPriority w:val="34"/>
    <w:qFormat/>
    <w:rsid w:val="00BE21CB"/>
    <w:pPr>
      <w:ind w:left="708"/>
    </w:pPr>
  </w:style>
  <w:style w:type="paragraph" w:styleId="Podpis">
    <w:name w:val="Signature"/>
    <w:basedOn w:val="Normalny"/>
    <w:link w:val="PodpisZnak"/>
    <w:rsid w:val="00BE21CB"/>
    <w:pPr>
      <w:ind w:left="4252"/>
    </w:pPr>
  </w:style>
  <w:style w:type="character" w:customStyle="1" w:styleId="Bodytext2">
    <w:name w:val="Body text (2)_"/>
    <w:link w:val="Bodytext21"/>
    <w:rsid w:val="00670DB0"/>
    <w:rPr>
      <w:rFonts w:ascii="Arial" w:hAnsi="Arial"/>
      <w:b/>
      <w:bCs/>
      <w:shd w:val="clear" w:color="auto" w:fill="FFFFFF"/>
      <w:lang w:bidi="ar-SA"/>
    </w:rPr>
  </w:style>
  <w:style w:type="paragraph" w:customStyle="1" w:styleId="Bodytext21">
    <w:name w:val="Body text (2)1"/>
    <w:basedOn w:val="Normalny"/>
    <w:link w:val="Bodytext2"/>
    <w:rsid w:val="00670DB0"/>
    <w:pPr>
      <w:shd w:val="clear" w:color="auto" w:fill="FFFFFF"/>
      <w:spacing w:after="900" w:line="240" w:lineRule="atLeast"/>
      <w:ind w:hanging="700"/>
      <w:jc w:val="center"/>
    </w:pPr>
    <w:rPr>
      <w:rFonts w:ascii="Arial" w:hAnsi="Arial"/>
      <w:b/>
      <w:bCs/>
      <w:sz w:val="20"/>
      <w:szCs w:val="20"/>
      <w:shd w:val="clear" w:color="auto" w:fill="FFFFFF"/>
      <w:lang w:val="x-none" w:eastAsia="x-none"/>
    </w:rPr>
  </w:style>
  <w:style w:type="character" w:customStyle="1" w:styleId="Heading3">
    <w:name w:val="Heading #3_"/>
    <w:link w:val="Heading31"/>
    <w:rsid w:val="00670DB0"/>
    <w:rPr>
      <w:rFonts w:ascii="Arial" w:hAnsi="Arial"/>
      <w:b/>
      <w:bCs/>
      <w:shd w:val="clear" w:color="auto" w:fill="FFFFFF"/>
      <w:lang w:bidi="ar-SA"/>
    </w:rPr>
  </w:style>
  <w:style w:type="paragraph" w:customStyle="1" w:styleId="Heading31">
    <w:name w:val="Heading #31"/>
    <w:basedOn w:val="Normalny"/>
    <w:link w:val="Heading3"/>
    <w:rsid w:val="00670DB0"/>
    <w:pPr>
      <w:shd w:val="clear" w:color="auto" w:fill="FFFFFF"/>
      <w:spacing w:after="180" w:line="240" w:lineRule="atLeast"/>
      <w:ind w:hanging="720"/>
      <w:outlineLvl w:val="2"/>
    </w:pPr>
    <w:rPr>
      <w:rFonts w:ascii="Arial" w:hAnsi="Arial"/>
      <w:b/>
      <w:bCs/>
      <w:sz w:val="20"/>
      <w:szCs w:val="20"/>
      <w:shd w:val="clear" w:color="auto" w:fill="FFFFFF"/>
      <w:lang w:val="x-none" w:eastAsia="x-none"/>
    </w:rPr>
  </w:style>
  <w:style w:type="character" w:customStyle="1" w:styleId="Heading30">
    <w:name w:val="Heading #3"/>
    <w:rsid w:val="00670DB0"/>
    <w:rPr>
      <w:rFonts w:ascii="Arial" w:hAnsi="Arial" w:cs="Arial"/>
      <w:b/>
      <w:bCs/>
      <w:spacing w:val="0"/>
      <w:sz w:val="20"/>
      <w:szCs w:val="20"/>
      <w:u w:val="single"/>
      <w:shd w:val="clear" w:color="auto" w:fill="FFFFFF"/>
      <w:lang w:val="en-US" w:eastAsia="en-US"/>
    </w:rPr>
  </w:style>
  <w:style w:type="paragraph" w:styleId="Nagwek">
    <w:name w:val="header"/>
    <w:basedOn w:val="Normalny"/>
    <w:link w:val="NagwekZnak"/>
    <w:rsid w:val="000F1DCF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rsid w:val="000F1DCF"/>
    <w:rPr>
      <w:sz w:val="24"/>
      <w:szCs w:val="24"/>
    </w:rPr>
  </w:style>
  <w:style w:type="paragraph" w:styleId="NormalnyWeb">
    <w:name w:val="Normal (Web)"/>
    <w:basedOn w:val="Normalny"/>
    <w:uiPriority w:val="99"/>
    <w:rsid w:val="00666F41"/>
    <w:pPr>
      <w:spacing w:before="100" w:beforeAutospacing="1" w:after="100" w:afterAutospacing="1"/>
      <w:jc w:val="both"/>
    </w:pPr>
    <w:rPr>
      <w:sz w:val="20"/>
      <w:szCs w:val="20"/>
    </w:rPr>
  </w:style>
  <w:style w:type="paragraph" w:customStyle="1" w:styleId="Standard">
    <w:name w:val="Standard"/>
    <w:rsid w:val="00672F29"/>
    <w:pPr>
      <w:suppressAutoHyphens/>
      <w:autoSpaceDN w:val="0"/>
      <w:textAlignment w:val="baseline"/>
    </w:pPr>
    <w:rPr>
      <w:kern w:val="3"/>
    </w:rPr>
  </w:style>
  <w:style w:type="paragraph" w:customStyle="1" w:styleId="Textbody">
    <w:name w:val="Text body"/>
    <w:basedOn w:val="Standard"/>
    <w:rsid w:val="00672F29"/>
    <w:pPr>
      <w:spacing w:after="120"/>
      <w:jc w:val="both"/>
    </w:pPr>
    <w:rPr>
      <w:sz w:val="24"/>
      <w:szCs w:val="24"/>
      <w:lang w:eastAsia="ar-SA"/>
    </w:rPr>
  </w:style>
  <w:style w:type="paragraph" w:styleId="Tekstprzypisukocowego">
    <w:name w:val="endnote text"/>
    <w:basedOn w:val="Normalny"/>
    <w:link w:val="TekstprzypisukocowegoZnak"/>
    <w:rsid w:val="00E70C5B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E70C5B"/>
  </w:style>
  <w:style w:type="character" w:styleId="Odwoanieprzypisukocowego">
    <w:name w:val="endnote reference"/>
    <w:rsid w:val="00E70C5B"/>
    <w:rPr>
      <w:vertAlign w:val="superscript"/>
    </w:rPr>
  </w:style>
  <w:style w:type="table" w:styleId="Tabela-Siatka">
    <w:name w:val="Table Grid"/>
    <w:basedOn w:val="Standardowy"/>
    <w:uiPriority w:val="59"/>
    <w:rsid w:val="00893D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1A33C6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rsid w:val="001A33C6"/>
    <w:rPr>
      <w:rFonts w:ascii="Tahoma" w:hAnsi="Tahoma" w:cs="Tahoma"/>
      <w:sz w:val="16"/>
      <w:szCs w:val="16"/>
    </w:rPr>
  </w:style>
  <w:style w:type="character" w:customStyle="1" w:styleId="TekstpodstawowywcityZnak">
    <w:name w:val="Tekst podstawowy wcięty Znak"/>
    <w:link w:val="Tekstpodstawowywcity"/>
    <w:rsid w:val="00063DB3"/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6470A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6470AB"/>
  </w:style>
  <w:style w:type="character" w:styleId="Odwoanieprzypisudolnego">
    <w:name w:val="footnote reference"/>
    <w:uiPriority w:val="99"/>
    <w:rsid w:val="006470AB"/>
    <w:rPr>
      <w:vertAlign w:val="superscript"/>
    </w:rPr>
  </w:style>
  <w:style w:type="character" w:styleId="Odwoaniedokomentarza">
    <w:name w:val="annotation reference"/>
    <w:rsid w:val="00A67961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A6796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A67961"/>
  </w:style>
  <w:style w:type="paragraph" w:styleId="Tematkomentarza">
    <w:name w:val="annotation subject"/>
    <w:basedOn w:val="Tekstkomentarza"/>
    <w:next w:val="Tekstkomentarza"/>
    <w:link w:val="TematkomentarzaZnak"/>
    <w:rsid w:val="00A6796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A67961"/>
    <w:rPr>
      <w:b/>
      <w:bCs/>
    </w:rPr>
  </w:style>
  <w:style w:type="paragraph" w:styleId="Tekstpodstawowyzwciciem2">
    <w:name w:val="Body Text First Indent 2"/>
    <w:basedOn w:val="Tekstpodstawowywcity"/>
    <w:link w:val="Tekstpodstawowyzwciciem2Znak"/>
    <w:rsid w:val="00A67961"/>
    <w:pPr>
      <w:ind w:firstLine="210"/>
    </w:pPr>
    <w:rPr>
      <w:lang w:val="pl-PL" w:eastAsia="pl-PL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rsid w:val="00A67961"/>
    <w:rPr>
      <w:sz w:val="24"/>
      <w:szCs w:val="24"/>
    </w:rPr>
  </w:style>
  <w:style w:type="character" w:customStyle="1" w:styleId="TekstpodstawowyZnak">
    <w:name w:val="Tekst podstawowy Znak"/>
    <w:link w:val="Tekstpodstawowy"/>
    <w:rsid w:val="00DD1F6F"/>
    <w:rPr>
      <w:sz w:val="24"/>
      <w:szCs w:val="24"/>
    </w:rPr>
  </w:style>
  <w:style w:type="character" w:customStyle="1" w:styleId="Tekstpodstawowywcity2Znak">
    <w:name w:val="Tekst podstawowy wcięty 2 Znak"/>
    <w:link w:val="Tekstpodstawowywcity2"/>
    <w:rsid w:val="00DD1F6F"/>
    <w:rPr>
      <w:sz w:val="24"/>
      <w:szCs w:val="24"/>
    </w:rPr>
  </w:style>
  <w:style w:type="character" w:styleId="UyteHipercze">
    <w:name w:val="FollowedHyperlink"/>
    <w:rsid w:val="00DD1F6F"/>
    <w:rPr>
      <w:color w:val="800080"/>
      <w:u w:val="single"/>
    </w:rPr>
  </w:style>
  <w:style w:type="paragraph" w:styleId="Poprawka">
    <w:name w:val="Revision"/>
    <w:hidden/>
    <w:uiPriority w:val="99"/>
    <w:semiHidden/>
    <w:rsid w:val="00387C05"/>
    <w:rPr>
      <w:sz w:val="24"/>
      <w:szCs w:val="24"/>
    </w:rPr>
  </w:style>
  <w:style w:type="character" w:customStyle="1" w:styleId="Nagwek2Znak">
    <w:name w:val="Nagłówek 2 Znak"/>
    <w:basedOn w:val="Domylnaczcionkaakapitu"/>
    <w:link w:val="Nagwek2"/>
    <w:semiHidden/>
    <w:rsid w:val="00E8337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1Znak">
    <w:name w:val="Nagłówek 1 Znak"/>
    <w:basedOn w:val="Domylnaczcionkaakapitu"/>
    <w:link w:val="Nagwek1"/>
    <w:rsid w:val="0023661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6Znak">
    <w:name w:val="Nagłówek 6 Znak"/>
    <w:basedOn w:val="Domylnaczcionkaakapitu"/>
    <w:link w:val="Nagwek6"/>
    <w:semiHidden/>
    <w:rsid w:val="00236611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kasiaZnak">
    <w:name w:val="kasia Znak"/>
    <w:link w:val="kasia"/>
    <w:uiPriority w:val="99"/>
    <w:locked/>
    <w:rsid w:val="00CC64FA"/>
    <w:rPr>
      <w:rFonts w:ascii="Arial" w:hAnsi="Arial" w:cs="Arial"/>
      <w:b/>
      <w:i/>
      <w:sz w:val="24"/>
      <w:u w:val="single"/>
    </w:rPr>
  </w:style>
  <w:style w:type="paragraph" w:customStyle="1" w:styleId="kasia">
    <w:name w:val="kasia"/>
    <w:basedOn w:val="Normalny"/>
    <w:link w:val="kasiaZnak"/>
    <w:uiPriority w:val="99"/>
    <w:rsid w:val="00CC64FA"/>
    <w:pPr>
      <w:spacing w:line="252" w:lineRule="auto"/>
      <w:jc w:val="center"/>
    </w:pPr>
    <w:rPr>
      <w:rFonts w:ascii="Arial" w:hAnsi="Arial" w:cs="Arial"/>
      <w:b/>
      <w:i/>
      <w:szCs w:val="20"/>
      <w:u w:val="single"/>
    </w:rPr>
  </w:style>
  <w:style w:type="character" w:customStyle="1" w:styleId="AkapitzlistZnak">
    <w:name w:val="Akapit z listą Znak"/>
    <w:aliases w:val="CW_Lista Znak,normalny tekst Znak,L1 Znak,Numerowanie Znak,Akapit z listą5 Znak,T_SZ_List Paragraph Znak,Podsis rysunku Znak"/>
    <w:link w:val="Akapitzlist"/>
    <w:uiPriority w:val="34"/>
    <w:locked/>
    <w:rsid w:val="00F914DA"/>
    <w:rPr>
      <w:sz w:val="24"/>
      <w:szCs w:val="24"/>
    </w:rPr>
  </w:style>
  <w:style w:type="character" w:customStyle="1" w:styleId="pktZnak">
    <w:name w:val="pkt Znak"/>
    <w:link w:val="pkt"/>
    <w:uiPriority w:val="99"/>
    <w:locked/>
    <w:rsid w:val="00135E48"/>
    <w:rPr>
      <w:sz w:val="24"/>
    </w:rPr>
  </w:style>
  <w:style w:type="paragraph" w:customStyle="1" w:styleId="pkt">
    <w:name w:val="pkt"/>
    <w:basedOn w:val="Normalny"/>
    <w:link w:val="pktZnak"/>
    <w:uiPriority w:val="99"/>
    <w:rsid w:val="00135E48"/>
    <w:pPr>
      <w:spacing w:before="60" w:after="60" w:line="252" w:lineRule="auto"/>
      <w:ind w:left="851" w:hanging="295"/>
      <w:jc w:val="both"/>
    </w:pPr>
    <w:rPr>
      <w:szCs w:val="20"/>
    </w:rPr>
  </w:style>
  <w:style w:type="character" w:styleId="Uwydatnienie">
    <w:name w:val="Emphasis"/>
    <w:basedOn w:val="Domylnaczcionkaakapitu"/>
    <w:uiPriority w:val="20"/>
    <w:qFormat/>
    <w:rsid w:val="00F754E9"/>
    <w:rPr>
      <w:i/>
      <w:iCs/>
    </w:rPr>
  </w:style>
  <w:style w:type="character" w:customStyle="1" w:styleId="alb">
    <w:name w:val="a_lb"/>
    <w:basedOn w:val="Domylnaczcionkaakapitu"/>
    <w:rsid w:val="00F754E9"/>
  </w:style>
  <w:style w:type="paragraph" w:customStyle="1" w:styleId="text-justify">
    <w:name w:val="text-justify"/>
    <w:basedOn w:val="Normalny"/>
    <w:rsid w:val="00667596"/>
    <w:pPr>
      <w:spacing w:before="100" w:beforeAutospacing="1" w:after="100" w:afterAutospacing="1"/>
    </w:pPr>
  </w:style>
  <w:style w:type="character" w:customStyle="1" w:styleId="alb-s">
    <w:name w:val="a_lb-s"/>
    <w:basedOn w:val="Domylnaczcionkaakapitu"/>
    <w:rsid w:val="00352806"/>
  </w:style>
  <w:style w:type="character" w:customStyle="1" w:styleId="Nagwek3Znak">
    <w:name w:val="Nagłówek 3 Znak"/>
    <w:basedOn w:val="Domylnaczcionkaakapitu"/>
    <w:link w:val="Nagwek3"/>
    <w:rsid w:val="00114976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customStyle="1" w:styleId="WW-Zawartotabeli1111">
    <w:name w:val="WW-Zawartość tabeli1111"/>
    <w:basedOn w:val="Normalny"/>
    <w:next w:val="Normalny"/>
    <w:rsid w:val="00E84A88"/>
    <w:pPr>
      <w:widowControl w:val="0"/>
      <w:suppressLineNumbers/>
      <w:suppressAutoHyphens/>
      <w:spacing w:after="120"/>
    </w:pPr>
    <w:rPr>
      <w:rFonts w:ascii="Thorndale" w:eastAsia="HG Mincho Light J" w:hAnsi="Thorndale"/>
      <w:color w:val="000000"/>
      <w:lang w:eastAsia="en-US"/>
    </w:rPr>
  </w:style>
  <w:style w:type="character" w:customStyle="1" w:styleId="Teksttreci2">
    <w:name w:val="Tekst treści (2)_"/>
    <w:link w:val="Teksttreci21"/>
    <w:locked/>
    <w:rsid w:val="009C167D"/>
    <w:rPr>
      <w:rFonts w:ascii="Book Antiqua" w:hAnsi="Book Antiqua"/>
      <w:shd w:val="clear" w:color="auto" w:fill="FFFFFF"/>
    </w:rPr>
  </w:style>
  <w:style w:type="paragraph" w:customStyle="1" w:styleId="Teksttreci21">
    <w:name w:val="Tekst treści (2)1"/>
    <w:basedOn w:val="Normalny"/>
    <w:link w:val="Teksttreci2"/>
    <w:rsid w:val="009C167D"/>
    <w:pPr>
      <w:widowControl w:val="0"/>
      <w:shd w:val="clear" w:color="auto" w:fill="FFFFFF"/>
      <w:spacing w:before="660" w:after="180" w:line="240" w:lineRule="atLeast"/>
      <w:ind w:hanging="320"/>
      <w:jc w:val="both"/>
    </w:pPr>
    <w:rPr>
      <w:rFonts w:ascii="Book Antiqua" w:hAnsi="Book Antiqua"/>
      <w:sz w:val="20"/>
      <w:szCs w:val="20"/>
    </w:rPr>
  </w:style>
  <w:style w:type="character" w:customStyle="1" w:styleId="Teksttreci4">
    <w:name w:val="Tekst treści (4)_"/>
    <w:link w:val="Teksttreci40"/>
    <w:locked/>
    <w:rsid w:val="009C167D"/>
    <w:rPr>
      <w:rFonts w:ascii="Book Antiqua" w:hAnsi="Book Antiqua"/>
      <w:spacing w:val="20"/>
      <w:sz w:val="23"/>
      <w:szCs w:val="23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9C167D"/>
    <w:pPr>
      <w:widowControl w:val="0"/>
      <w:shd w:val="clear" w:color="auto" w:fill="FFFFFF"/>
      <w:spacing w:before="120" w:after="120" w:line="240" w:lineRule="atLeast"/>
      <w:jc w:val="center"/>
    </w:pPr>
    <w:rPr>
      <w:rFonts w:ascii="Book Antiqua" w:hAnsi="Book Antiqua"/>
      <w:spacing w:val="20"/>
      <w:sz w:val="23"/>
      <w:szCs w:val="23"/>
    </w:rPr>
  </w:style>
  <w:style w:type="table" w:customStyle="1" w:styleId="TableGrid">
    <w:name w:val="TableGrid"/>
    <w:rsid w:val="0020627A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">
    <w:name w:val="TableGrid1"/>
    <w:rsid w:val="00AA3DD6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2">
    <w:name w:val="TableGrid2"/>
    <w:rsid w:val="0039756D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3">
    <w:name w:val="TableGrid3"/>
    <w:rsid w:val="00931B10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4">
    <w:name w:val="TableGrid4"/>
    <w:rsid w:val="00AD28DA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5">
    <w:name w:val="TableGrid5"/>
    <w:rsid w:val="00355C00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agwek7Znak">
    <w:name w:val="Nagłówek 7 Znak"/>
    <w:basedOn w:val="Domylnaczcionkaakapitu"/>
    <w:link w:val="Nagwek7"/>
    <w:rsid w:val="00BE4C08"/>
    <w:rPr>
      <w:sz w:val="24"/>
      <w:szCs w:val="24"/>
    </w:rPr>
  </w:style>
  <w:style w:type="character" w:customStyle="1" w:styleId="StopkaZnak1">
    <w:name w:val="Stopka Znak1"/>
    <w:basedOn w:val="Domylnaczcionkaakapitu"/>
    <w:uiPriority w:val="99"/>
    <w:semiHidden/>
    <w:rsid w:val="00BE4C08"/>
    <w:rPr>
      <w:sz w:val="24"/>
      <w:szCs w:val="24"/>
    </w:rPr>
  </w:style>
  <w:style w:type="character" w:customStyle="1" w:styleId="Tekstpodstawowy3Znak1">
    <w:name w:val="Tekst podstawowy 3 Znak1"/>
    <w:basedOn w:val="Domylnaczcionkaakapitu"/>
    <w:uiPriority w:val="99"/>
    <w:semiHidden/>
    <w:rsid w:val="00BE4C08"/>
    <w:rPr>
      <w:sz w:val="16"/>
      <w:szCs w:val="16"/>
    </w:rPr>
  </w:style>
  <w:style w:type="character" w:customStyle="1" w:styleId="Tekstpodstawowywcity3Znak1">
    <w:name w:val="Tekst podstawowy wcięty 3 Znak1"/>
    <w:basedOn w:val="Domylnaczcionkaakapitu"/>
    <w:uiPriority w:val="99"/>
    <w:semiHidden/>
    <w:rsid w:val="00BE4C08"/>
    <w:rPr>
      <w:sz w:val="16"/>
      <w:szCs w:val="16"/>
    </w:rPr>
  </w:style>
  <w:style w:type="character" w:customStyle="1" w:styleId="PodpisZnak">
    <w:name w:val="Podpis Znak"/>
    <w:basedOn w:val="Domylnaczcionkaakapitu"/>
    <w:link w:val="Podpis"/>
    <w:rsid w:val="00BE4C08"/>
    <w:rPr>
      <w:sz w:val="24"/>
      <w:szCs w:val="24"/>
    </w:rPr>
  </w:style>
  <w:style w:type="character" w:customStyle="1" w:styleId="Nagwek16">
    <w:name w:val="Nagłówek #1 (6)_"/>
    <w:link w:val="Nagwek160"/>
    <w:locked/>
    <w:rsid w:val="00BE4C08"/>
    <w:rPr>
      <w:rFonts w:ascii="Book Antiqua" w:hAnsi="Book Antiqua"/>
      <w:sz w:val="22"/>
      <w:shd w:val="clear" w:color="auto" w:fill="FFFFFF"/>
    </w:rPr>
  </w:style>
  <w:style w:type="paragraph" w:customStyle="1" w:styleId="Nagwek160">
    <w:name w:val="Nagłówek #1 (6)"/>
    <w:basedOn w:val="Normalny"/>
    <w:link w:val="Nagwek16"/>
    <w:rsid w:val="00BE4C08"/>
    <w:pPr>
      <w:widowControl w:val="0"/>
      <w:shd w:val="clear" w:color="auto" w:fill="FFFFFF"/>
      <w:spacing w:before="360" w:after="120" w:line="240" w:lineRule="atLeast"/>
      <w:jc w:val="center"/>
      <w:outlineLvl w:val="0"/>
    </w:pPr>
    <w:rPr>
      <w:rFonts w:ascii="Book Antiqua" w:hAnsi="Book Antiqua"/>
      <w:sz w:val="22"/>
      <w:szCs w:val="20"/>
    </w:rPr>
  </w:style>
  <w:style w:type="character" w:customStyle="1" w:styleId="font-bold">
    <w:name w:val="font-bold"/>
    <w:basedOn w:val="Domylnaczcionkaakapitu"/>
    <w:rsid w:val="0045254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48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04133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36189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52893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98706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96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85022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612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72611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37800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444264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404667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236585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356622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027518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250687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431551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768826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612983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319111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4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09273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92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4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11150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56616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61376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15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728488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0257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2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05148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7460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63750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21221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74563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525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1224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95155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23652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58460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34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2472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4225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62529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48025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35818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26018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693548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60716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2617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976513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18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48289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18186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15024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08269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12134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92712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62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63578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57931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730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6387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4088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48033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69547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0815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152166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64984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057604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02515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64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98157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04218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55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49581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05525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9698590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966990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274068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238706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2070535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0847379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66549633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519301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88334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75935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11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83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40346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44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5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54344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70089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5808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54023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583283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5116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22065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99019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71276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78331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03479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83537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490397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87380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39758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439589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19017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51573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76914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64372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837381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8217030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5739598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689746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708070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799635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472520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5346950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99272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36268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7617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6884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30359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50466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405006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31584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00934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54681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219362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884543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6132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58053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743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2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951810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917607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225364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139109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629624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6791130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31150261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968013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5078079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8338831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0692467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5506322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6837228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691493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589416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660385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5603791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6719541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8420357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09647392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10261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022242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472165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901011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0130986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420880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6047175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846100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9924926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86305075">
          <w:marLeft w:val="0"/>
          <w:marRight w:val="0"/>
          <w:marTop w:val="4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903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406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03750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877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3636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408190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65538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612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4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3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8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592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5996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310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697866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90776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39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06547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00301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7134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22334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975914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39864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1344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14001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863524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148741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04891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734679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79965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50288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47849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24197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737722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24573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96837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084549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418652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2761008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3285664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1483969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9918389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0681896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55585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77958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95541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386028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925411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875962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92581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75605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334662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33756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75747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75398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296475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972452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7839740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82307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9033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076604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6593335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940009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71652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7596871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252131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694962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6458648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5583866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0695701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61886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39871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822044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82798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29922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75278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541985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83064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66664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78505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70107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502465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862201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0767256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06648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04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7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80697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0051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83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42118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9205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34497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45566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309106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87089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37246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98057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1290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584702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88219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7992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98547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62757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24480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24179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27812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28287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21695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0090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626086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81890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7952263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319054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8599797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072371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8864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66412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77310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047181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70320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6374864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151295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550811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3168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7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96574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42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865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04492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34999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58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9787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0592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749116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37772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79275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554099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0832386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3405377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61014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6819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712765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85746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08117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21283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64519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778422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896173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37030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4830300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705800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663436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8518267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42096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27357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10822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57982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42822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217036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023802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41090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859598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56578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843284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31871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82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983013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652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9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2141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0211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15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61353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337638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50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078597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171745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364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67852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82651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0948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706643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85259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175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33962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1178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22053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781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2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168241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420843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99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0489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37311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0193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7992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9919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34453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82137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72356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0195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25234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20502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75409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64224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596049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56814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33631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9465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4897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5890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299727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7524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4299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5351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26620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7781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33268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98056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178794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93210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9945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72841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120250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3956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8305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49412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92863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77989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27583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56492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38737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86229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676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75924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14509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80011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44588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4708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1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90640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54174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6956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79724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18684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02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38183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44530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45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21282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622721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14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678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97359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74408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136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22984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84939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682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99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987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0349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6002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4039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039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7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96655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75450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99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271646">
          <w:marLeft w:val="0"/>
          <w:marRight w:val="0"/>
          <w:marTop w:val="4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64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6651245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1072706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5210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10251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7578798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5136074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6017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9237579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8404319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2728735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9223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2403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01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4923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96832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62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1362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04954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10524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91469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426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2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7698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82029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43560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84602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26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1205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82789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D88CC6-F639-44EF-9970-8B8BE32E6C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12064</TotalTime>
  <Pages>2</Pages>
  <Words>702</Words>
  <Characters>4216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ZAMAWIAJĄCY:</vt:lpstr>
    </vt:vector>
  </TitlesOfParts>
  <Company>UDM</Company>
  <LinksUpToDate>false</LinksUpToDate>
  <CharactersWithSpaces>4909</CharactersWithSpaces>
  <SharedDoc>false</SharedDoc>
  <HLinks>
    <vt:vector size="6" baseType="variant">
      <vt:variant>
        <vt:i4>7405618</vt:i4>
      </vt:variant>
      <vt:variant>
        <vt:i4>0</vt:i4>
      </vt:variant>
      <vt:variant>
        <vt:i4>0</vt:i4>
      </vt:variant>
      <vt:variant>
        <vt:i4>5</vt:i4>
      </vt:variant>
      <vt:variant>
        <vt:lpwstr>http://www.mokotow.waw.pl/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ZAMAWIAJĄCY:</dc:title>
  <dc:subject/>
  <dc:creator>malgorzata.sobolewska</dc:creator>
  <cp:keywords/>
  <dc:description/>
  <cp:lastModifiedBy>Dawid Jankowski</cp:lastModifiedBy>
  <cp:revision>180</cp:revision>
  <cp:lastPrinted>2026-03-04T08:58:00Z</cp:lastPrinted>
  <dcterms:created xsi:type="dcterms:W3CDTF">2020-11-28T11:17:00Z</dcterms:created>
  <dcterms:modified xsi:type="dcterms:W3CDTF">2026-03-26T08:54:00Z</dcterms:modified>
</cp:coreProperties>
</file>